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C4837A" w14:textId="29871E26" w:rsidR="00D33599" w:rsidRPr="002C7DCA" w:rsidRDefault="008B309C" w:rsidP="008B309C">
      <w:pPr>
        <w:pStyle w:val="NormalWeb"/>
        <w:spacing w:before="0" w:beforeAutospacing="0" w:after="40" w:afterAutospacing="0"/>
        <w:ind w:left="993" w:right="142"/>
        <w:jc w:val="right"/>
        <w:rPr>
          <w:sz w:val="22"/>
          <w:szCs w:val="22"/>
        </w:rPr>
      </w:pPr>
      <w:r w:rsidRPr="002C7DCA">
        <w:rPr>
          <w:sz w:val="22"/>
          <w:szCs w:val="22"/>
        </w:rPr>
        <w:t>SPS priedas</w:t>
      </w:r>
      <w:r w:rsidR="00712247">
        <w:rPr>
          <w:sz w:val="22"/>
          <w:szCs w:val="22"/>
        </w:rPr>
        <w:t xml:space="preserve"> Nr.4</w:t>
      </w:r>
    </w:p>
    <w:p w14:paraId="20EB3041" w14:textId="77777777" w:rsidR="008B309C" w:rsidRPr="002C7DCA" w:rsidRDefault="008B309C" w:rsidP="009871C6">
      <w:pPr>
        <w:pStyle w:val="NormalWeb"/>
        <w:spacing w:before="0" w:beforeAutospacing="0" w:after="40" w:afterAutospacing="0"/>
        <w:ind w:left="993" w:right="142"/>
        <w:jc w:val="both"/>
        <w:rPr>
          <w:sz w:val="22"/>
          <w:szCs w:val="22"/>
        </w:rPr>
      </w:pPr>
    </w:p>
    <w:p w14:paraId="6772F0AD" w14:textId="77777777" w:rsidR="006D2843" w:rsidRPr="002C7DCA" w:rsidRDefault="006D2843" w:rsidP="006D2843">
      <w:pPr>
        <w:ind w:right="-178"/>
        <w:jc w:val="center"/>
        <w:rPr>
          <w:color w:val="000000" w:themeColor="text1"/>
          <w:sz w:val="22"/>
          <w:szCs w:val="22"/>
          <w:lang w:val="lt-LT"/>
        </w:rPr>
      </w:pPr>
      <w:r w:rsidRPr="002C7DCA">
        <w:rPr>
          <w:color w:val="000000" w:themeColor="text1"/>
          <w:sz w:val="22"/>
          <w:szCs w:val="22"/>
          <w:lang w:val="lt-LT"/>
        </w:rPr>
        <w:t>Herbas arba prekių ženklas</w:t>
      </w:r>
    </w:p>
    <w:p w14:paraId="3F88188E" w14:textId="77777777" w:rsidR="006D2843" w:rsidRPr="002C7DCA" w:rsidRDefault="006D2843" w:rsidP="006D2843">
      <w:pPr>
        <w:ind w:right="-178"/>
        <w:jc w:val="center"/>
        <w:rPr>
          <w:color w:val="000000" w:themeColor="text1"/>
          <w:sz w:val="22"/>
          <w:szCs w:val="22"/>
          <w:lang w:val="lt-LT"/>
        </w:rPr>
      </w:pPr>
    </w:p>
    <w:p w14:paraId="6322D527" w14:textId="77777777" w:rsidR="006D2843" w:rsidRPr="002C7DCA" w:rsidRDefault="006D2843" w:rsidP="006D2843">
      <w:pPr>
        <w:ind w:right="-178"/>
        <w:jc w:val="center"/>
        <w:rPr>
          <w:color w:val="000000" w:themeColor="text1"/>
          <w:sz w:val="22"/>
          <w:szCs w:val="22"/>
          <w:lang w:val="lt-LT"/>
        </w:rPr>
      </w:pPr>
      <w:r w:rsidRPr="002C7DCA">
        <w:rPr>
          <w:color w:val="000000" w:themeColor="text1"/>
          <w:sz w:val="22"/>
          <w:szCs w:val="22"/>
          <w:lang w:val="lt-LT"/>
        </w:rPr>
        <w:t>(Tiekėjo pavadinimas)</w:t>
      </w:r>
    </w:p>
    <w:p w14:paraId="4A5823A4" w14:textId="77777777" w:rsidR="006D2843" w:rsidRPr="002C7DCA" w:rsidRDefault="006D2843" w:rsidP="006D2843">
      <w:pPr>
        <w:ind w:right="-178"/>
        <w:jc w:val="center"/>
        <w:rPr>
          <w:color w:val="000000" w:themeColor="text1"/>
          <w:sz w:val="22"/>
          <w:szCs w:val="22"/>
          <w:lang w:val="lt-LT"/>
        </w:rPr>
      </w:pPr>
    </w:p>
    <w:p w14:paraId="325C28B0" w14:textId="77777777" w:rsidR="006D2843" w:rsidRPr="002C7DCA" w:rsidRDefault="006D2843" w:rsidP="006D2843">
      <w:pPr>
        <w:ind w:right="-178"/>
        <w:jc w:val="center"/>
        <w:rPr>
          <w:color w:val="000000" w:themeColor="text1"/>
          <w:sz w:val="22"/>
          <w:szCs w:val="22"/>
          <w:lang w:val="lt-LT"/>
        </w:rPr>
      </w:pPr>
    </w:p>
    <w:p w14:paraId="1491C72D" w14:textId="77777777" w:rsidR="006D2843" w:rsidRPr="002C7DCA" w:rsidRDefault="006D2843" w:rsidP="006D2843">
      <w:pPr>
        <w:ind w:right="-178"/>
        <w:jc w:val="center"/>
        <w:rPr>
          <w:color w:val="000000" w:themeColor="text1"/>
          <w:sz w:val="22"/>
          <w:szCs w:val="22"/>
          <w:lang w:val="lt-LT"/>
        </w:rPr>
      </w:pPr>
      <w:r w:rsidRPr="002C7DCA">
        <w:rPr>
          <w:color w:val="000000" w:themeColor="text1"/>
          <w:sz w:val="22"/>
          <w:szCs w:val="22"/>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792B7A7" w14:textId="77777777" w:rsidR="006D2843" w:rsidRPr="002C7DCA" w:rsidRDefault="006D2843" w:rsidP="006D2843">
      <w:pPr>
        <w:jc w:val="both"/>
        <w:rPr>
          <w:color w:val="000000" w:themeColor="text1"/>
          <w:sz w:val="22"/>
          <w:szCs w:val="22"/>
          <w:lang w:val="lt-LT"/>
        </w:rPr>
      </w:pPr>
      <w:r w:rsidRPr="002C7DCA">
        <w:rPr>
          <w:color w:val="000000" w:themeColor="text1"/>
          <w:sz w:val="22"/>
          <w:szCs w:val="22"/>
          <w:lang w:val="lt-LT"/>
        </w:rPr>
        <w:t>_____________________________________________________________________________________</w:t>
      </w:r>
    </w:p>
    <w:p w14:paraId="129C6540" w14:textId="77777777" w:rsidR="006D2843" w:rsidRPr="002C7DCA" w:rsidRDefault="006D2843" w:rsidP="006D2843">
      <w:pPr>
        <w:tabs>
          <w:tab w:val="center" w:pos="2520"/>
        </w:tabs>
        <w:jc w:val="center"/>
        <w:rPr>
          <w:color w:val="000000" w:themeColor="text1"/>
          <w:sz w:val="22"/>
          <w:szCs w:val="22"/>
          <w:lang w:val="lt-LT"/>
        </w:rPr>
      </w:pPr>
      <w:r w:rsidRPr="002C7DCA">
        <w:rPr>
          <w:color w:val="000000" w:themeColor="text1"/>
          <w:sz w:val="22"/>
          <w:szCs w:val="22"/>
          <w:lang w:val="lt-LT"/>
        </w:rPr>
        <w:t>(Adresatas (įgaliotoji organizacija))</w:t>
      </w:r>
    </w:p>
    <w:p w14:paraId="14E50B17" w14:textId="77777777" w:rsidR="006D2843" w:rsidRPr="00CE10EB" w:rsidRDefault="006D2843" w:rsidP="006D2843">
      <w:pPr>
        <w:jc w:val="center"/>
        <w:rPr>
          <w:b/>
          <w:color w:val="000000" w:themeColor="text1"/>
          <w:sz w:val="22"/>
          <w:szCs w:val="22"/>
          <w:lang w:val="lt-LT"/>
        </w:rPr>
      </w:pPr>
    </w:p>
    <w:p w14:paraId="7088A11F" w14:textId="4315B62A" w:rsidR="0059675A" w:rsidRDefault="006D2843" w:rsidP="00761AB2">
      <w:pPr>
        <w:jc w:val="center"/>
        <w:rPr>
          <w:rFonts w:eastAsia="Times New Roman"/>
          <w:b/>
          <w:color w:val="000000" w:themeColor="text1"/>
          <w:sz w:val="22"/>
          <w:szCs w:val="22"/>
          <w:lang w:val="lt-LT"/>
        </w:rPr>
      </w:pPr>
      <w:r w:rsidRPr="00CE10EB">
        <w:rPr>
          <w:b/>
          <w:color w:val="000000" w:themeColor="text1"/>
          <w:sz w:val="22"/>
          <w:szCs w:val="22"/>
          <w:lang w:val="lt-LT"/>
        </w:rPr>
        <w:t>PASIŪLYMAS</w:t>
      </w:r>
      <w:r w:rsidR="00ED1800">
        <w:rPr>
          <w:b/>
          <w:color w:val="000000" w:themeColor="text1"/>
          <w:sz w:val="22"/>
          <w:szCs w:val="22"/>
          <w:lang w:val="lt-LT"/>
        </w:rPr>
        <w:t xml:space="preserve"> </w:t>
      </w:r>
      <w:r w:rsidR="00761AB2" w:rsidRPr="00761AB2">
        <w:rPr>
          <w:rFonts w:eastAsia="Times New Roman"/>
          <w:b/>
          <w:color w:val="000000" w:themeColor="text1"/>
          <w:sz w:val="22"/>
          <w:szCs w:val="22"/>
          <w:lang w:val="lt-LT"/>
        </w:rPr>
        <w:t>TELEFONAI (PTC) (1</w:t>
      </w:r>
      <w:r w:rsidR="00B6239C">
        <w:rPr>
          <w:rFonts w:eastAsia="Times New Roman"/>
          <w:b/>
          <w:color w:val="000000" w:themeColor="text1"/>
          <w:sz w:val="22"/>
          <w:szCs w:val="22"/>
          <w:lang w:val="lt-LT"/>
        </w:rPr>
        <w:t>2197</w:t>
      </w:r>
      <w:r w:rsidR="00761AB2" w:rsidRPr="00761AB2">
        <w:rPr>
          <w:rFonts w:eastAsia="Times New Roman"/>
          <w:b/>
          <w:color w:val="000000" w:themeColor="text1"/>
          <w:sz w:val="22"/>
          <w:szCs w:val="22"/>
          <w:lang w:val="lt-LT"/>
        </w:rPr>
        <w:t>)</w:t>
      </w:r>
      <w:r w:rsidR="00761AB2">
        <w:rPr>
          <w:rFonts w:eastAsia="Times New Roman"/>
          <w:b/>
          <w:color w:val="000000" w:themeColor="text1"/>
          <w:sz w:val="22"/>
          <w:szCs w:val="22"/>
          <w:lang w:val="lt-LT"/>
        </w:rPr>
        <w:t xml:space="preserve"> </w:t>
      </w:r>
      <w:r w:rsidR="00E8730A">
        <w:rPr>
          <w:rFonts w:eastAsia="Times New Roman"/>
          <w:b/>
          <w:color w:val="000000" w:themeColor="text1"/>
          <w:sz w:val="22"/>
          <w:szCs w:val="22"/>
          <w:lang w:val="lt-LT"/>
        </w:rPr>
        <w:t xml:space="preserve">PIRKIMUI </w:t>
      </w:r>
    </w:p>
    <w:p w14:paraId="19AC600D" w14:textId="77777777" w:rsidR="00E8730A" w:rsidRPr="00CE10EB" w:rsidRDefault="00E8730A" w:rsidP="001B3AA3">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b/>
          <w:color w:val="000000" w:themeColor="text1"/>
          <w:sz w:val="22"/>
          <w:szCs w:val="22"/>
          <w:lang w:val="lt-LT"/>
        </w:rPr>
      </w:pPr>
    </w:p>
    <w:p w14:paraId="3C951C16" w14:textId="4EBB7164" w:rsidR="00D22826" w:rsidRPr="00CE10EB" w:rsidRDefault="001B3AA3" w:rsidP="001B3AA3">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CE10EB">
        <w:rPr>
          <w:rFonts w:eastAsia="Times New Roman"/>
          <w:sz w:val="22"/>
          <w:szCs w:val="22"/>
          <w:bdr w:val="none" w:sz="0" w:space="0" w:color="auto"/>
          <w:lang w:val="lt-LT" w:eastAsia="lt-LT"/>
        </w:rPr>
        <w:t>(Data)_______ Nr._____</w:t>
      </w:r>
    </w:p>
    <w:p w14:paraId="090AD159" w14:textId="6E834258" w:rsidR="001B3AA3" w:rsidRPr="00CE10EB" w:rsidRDefault="001B3AA3" w:rsidP="001B3AA3">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CE10EB">
        <w:rPr>
          <w:rFonts w:eastAsia="Times New Roman"/>
          <w:sz w:val="22"/>
          <w:szCs w:val="22"/>
          <w:bdr w:val="none" w:sz="0" w:space="0" w:color="auto"/>
          <w:lang w:val="lt-LT" w:eastAsia="lt-LT"/>
        </w:rPr>
        <w:t>(Sudarymo vieta)</w:t>
      </w:r>
    </w:p>
    <w:p w14:paraId="7F0DEB6A" w14:textId="77777777" w:rsidR="001B3AA3" w:rsidRPr="00CE10EB" w:rsidRDefault="001B3AA3" w:rsidP="001B3AA3">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rPr>
          <w:rFonts w:eastAsia="Times New Roman"/>
          <w:i/>
          <w:sz w:val="22"/>
          <w:szCs w:val="22"/>
          <w:bdr w:val="none" w:sz="0" w:space="0" w:color="auto"/>
          <w:lang w:val="lt-LT" w:eastAsia="lt-LT"/>
        </w:rPr>
      </w:pP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35"/>
        <w:gridCol w:w="4410"/>
      </w:tblGrid>
      <w:tr w:rsidR="001B3AA3" w:rsidRPr="00CE10EB" w14:paraId="6597E690" w14:textId="77777777" w:rsidTr="00E8638A">
        <w:tc>
          <w:tcPr>
            <w:tcW w:w="5935" w:type="dxa"/>
            <w:tcBorders>
              <w:top w:val="single" w:sz="4" w:space="0" w:color="auto"/>
              <w:left w:val="single" w:sz="4" w:space="0" w:color="auto"/>
              <w:bottom w:val="single" w:sz="4" w:space="0" w:color="auto"/>
              <w:right w:val="single" w:sz="4" w:space="0" w:color="auto"/>
            </w:tcBorders>
          </w:tcPr>
          <w:p w14:paraId="540D4887"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E10EB">
              <w:rPr>
                <w:rFonts w:eastAsia="Times New Roman"/>
                <w:sz w:val="22"/>
                <w:szCs w:val="22"/>
                <w:bdr w:val="none" w:sz="0" w:space="0" w:color="auto"/>
                <w:lang w:val="lt-LT" w:eastAsia="lt-LT"/>
              </w:rPr>
              <w:t>Tiekėjo pavadinimas (Jeigu dalyvauja ūkio subjektų grupė, surašomi visi dalyvių pavadinimai)</w:t>
            </w:r>
          </w:p>
        </w:tc>
        <w:tc>
          <w:tcPr>
            <w:tcW w:w="4410" w:type="dxa"/>
            <w:tcBorders>
              <w:top w:val="single" w:sz="4" w:space="0" w:color="auto"/>
              <w:left w:val="single" w:sz="4" w:space="0" w:color="auto"/>
              <w:bottom w:val="single" w:sz="4" w:space="0" w:color="auto"/>
              <w:right w:val="single" w:sz="4" w:space="0" w:color="auto"/>
            </w:tcBorders>
          </w:tcPr>
          <w:p w14:paraId="1CA4492C"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1B3AA3" w:rsidRPr="00CE10EB" w14:paraId="1332E9B9" w14:textId="77777777" w:rsidTr="00E8638A">
        <w:tc>
          <w:tcPr>
            <w:tcW w:w="5935" w:type="dxa"/>
            <w:tcBorders>
              <w:top w:val="single" w:sz="4" w:space="0" w:color="auto"/>
              <w:left w:val="single" w:sz="4" w:space="0" w:color="auto"/>
              <w:bottom w:val="single" w:sz="4" w:space="0" w:color="auto"/>
              <w:right w:val="single" w:sz="4" w:space="0" w:color="auto"/>
            </w:tcBorders>
          </w:tcPr>
          <w:p w14:paraId="0F750A64"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E10EB">
              <w:rPr>
                <w:rFonts w:eastAsia="Times New Roman"/>
                <w:sz w:val="22"/>
                <w:szCs w:val="22"/>
                <w:bdr w:val="none" w:sz="0" w:space="0" w:color="auto"/>
                <w:lang w:val="lt-LT" w:eastAsia="lt-LT"/>
              </w:rPr>
              <w:t>Tiekėjo adresas (Jeigu dalyvauja ūkio subjektų grupė, surašomi visi dalyvių adresai)</w:t>
            </w:r>
          </w:p>
        </w:tc>
        <w:tc>
          <w:tcPr>
            <w:tcW w:w="4410" w:type="dxa"/>
            <w:tcBorders>
              <w:top w:val="single" w:sz="4" w:space="0" w:color="auto"/>
              <w:left w:val="single" w:sz="4" w:space="0" w:color="auto"/>
              <w:bottom w:val="single" w:sz="4" w:space="0" w:color="auto"/>
              <w:right w:val="single" w:sz="4" w:space="0" w:color="auto"/>
            </w:tcBorders>
          </w:tcPr>
          <w:p w14:paraId="181C5D45"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1B3AA3" w:rsidRPr="00CE10EB" w14:paraId="1B3DB156" w14:textId="77777777" w:rsidTr="00E8638A">
        <w:tc>
          <w:tcPr>
            <w:tcW w:w="5935" w:type="dxa"/>
            <w:tcBorders>
              <w:top w:val="single" w:sz="4" w:space="0" w:color="auto"/>
              <w:left w:val="single" w:sz="4" w:space="0" w:color="auto"/>
              <w:bottom w:val="single" w:sz="4" w:space="0" w:color="auto"/>
              <w:right w:val="single" w:sz="4" w:space="0" w:color="auto"/>
            </w:tcBorders>
          </w:tcPr>
          <w:p w14:paraId="233D26E4"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imes New Roman"/>
                <w:sz w:val="22"/>
                <w:szCs w:val="22"/>
                <w:bdr w:val="none" w:sz="0" w:space="0" w:color="auto"/>
                <w:lang w:val="lt-LT" w:eastAsia="lt-LT"/>
              </w:rPr>
            </w:pPr>
            <w:r w:rsidRPr="00CE10EB">
              <w:rPr>
                <w:rFonts w:eastAsia="Times New Roman"/>
                <w:sz w:val="22"/>
                <w:szCs w:val="22"/>
                <w:bdr w:val="none" w:sz="0" w:space="0" w:color="auto"/>
                <w:lang w:val="lt-LT" w:eastAsia="lt-LT"/>
              </w:rPr>
              <w:t>Įmonės kodas</w:t>
            </w:r>
          </w:p>
        </w:tc>
        <w:tc>
          <w:tcPr>
            <w:tcW w:w="4410" w:type="dxa"/>
            <w:tcBorders>
              <w:top w:val="single" w:sz="4" w:space="0" w:color="auto"/>
              <w:left w:val="single" w:sz="4" w:space="0" w:color="auto"/>
              <w:bottom w:val="single" w:sz="4" w:space="0" w:color="auto"/>
              <w:right w:val="single" w:sz="4" w:space="0" w:color="auto"/>
            </w:tcBorders>
          </w:tcPr>
          <w:p w14:paraId="7C09B3A5"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1B3AA3" w:rsidRPr="00CE10EB" w14:paraId="52DFCE8A" w14:textId="77777777" w:rsidTr="00E8638A">
        <w:tc>
          <w:tcPr>
            <w:tcW w:w="5935" w:type="dxa"/>
            <w:tcBorders>
              <w:top w:val="single" w:sz="4" w:space="0" w:color="auto"/>
              <w:left w:val="single" w:sz="4" w:space="0" w:color="auto"/>
              <w:bottom w:val="single" w:sz="4" w:space="0" w:color="auto"/>
              <w:right w:val="single" w:sz="4" w:space="0" w:color="auto"/>
            </w:tcBorders>
            <w:hideMark/>
          </w:tcPr>
          <w:p w14:paraId="28C8F567"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E10EB">
              <w:rPr>
                <w:rFonts w:eastAsia="Calibri"/>
                <w:sz w:val="22"/>
                <w:szCs w:val="22"/>
                <w:bdr w:val="none" w:sz="0" w:space="0" w:color="auto"/>
                <w:lang w:val="lt-LT"/>
              </w:rPr>
              <w:t>Už pasiūlymą atsakingo asmens vardas, pavardė</w:t>
            </w:r>
          </w:p>
        </w:tc>
        <w:tc>
          <w:tcPr>
            <w:tcW w:w="4410" w:type="dxa"/>
            <w:tcBorders>
              <w:top w:val="single" w:sz="4" w:space="0" w:color="auto"/>
              <w:left w:val="single" w:sz="4" w:space="0" w:color="auto"/>
              <w:bottom w:val="single" w:sz="4" w:space="0" w:color="auto"/>
              <w:right w:val="single" w:sz="4" w:space="0" w:color="auto"/>
            </w:tcBorders>
          </w:tcPr>
          <w:p w14:paraId="407B3CFF"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1B3AA3" w:rsidRPr="00CE10EB" w14:paraId="63E79457" w14:textId="77777777" w:rsidTr="00E8638A">
        <w:tc>
          <w:tcPr>
            <w:tcW w:w="5935" w:type="dxa"/>
            <w:tcBorders>
              <w:top w:val="single" w:sz="4" w:space="0" w:color="auto"/>
              <w:left w:val="single" w:sz="4" w:space="0" w:color="auto"/>
              <w:bottom w:val="single" w:sz="4" w:space="0" w:color="auto"/>
              <w:right w:val="single" w:sz="4" w:space="0" w:color="auto"/>
            </w:tcBorders>
            <w:hideMark/>
          </w:tcPr>
          <w:p w14:paraId="6F035E0B"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E10EB">
              <w:rPr>
                <w:rFonts w:eastAsia="Calibri"/>
                <w:sz w:val="22"/>
                <w:szCs w:val="22"/>
                <w:bdr w:val="none" w:sz="0" w:space="0" w:color="auto"/>
                <w:lang w:val="lt-LT"/>
              </w:rPr>
              <w:t>Telefono numeris, Fakso numeris</w:t>
            </w:r>
          </w:p>
        </w:tc>
        <w:tc>
          <w:tcPr>
            <w:tcW w:w="4410" w:type="dxa"/>
            <w:tcBorders>
              <w:top w:val="single" w:sz="4" w:space="0" w:color="auto"/>
              <w:left w:val="single" w:sz="4" w:space="0" w:color="auto"/>
              <w:bottom w:val="single" w:sz="4" w:space="0" w:color="auto"/>
              <w:right w:val="single" w:sz="4" w:space="0" w:color="auto"/>
            </w:tcBorders>
          </w:tcPr>
          <w:p w14:paraId="6F3BCAFF"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1B3AA3" w:rsidRPr="00CE10EB" w14:paraId="6EB3CD86" w14:textId="77777777" w:rsidTr="00E8638A">
        <w:tc>
          <w:tcPr>
            <w:tcW w:w="5935" w:type="dxa"/>
            <w:tcBorders>
              <w:top w:val="single" w:sz="4" w:space="0" w:color="auto"/>
              <w:left w:val="single" w:sz="4" w:space="0" w:color="auto"/>
              <w:bottom w:val="single" w:sz="4" w:space="0" w:color="auto"/>
              <w:right w:val="single" w:sz="4" w:space="0" w:color="auto"/>
            </w:tcBorders>
            <w:hideMark/>
          </w:tcPr>
          <w:p w14:paraId="4632C99D"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E10EB">
              <w:rPr>
                <w:rFonts w:eastAsia="Calibri"/>
                <w:sz w:val="22"/>
                <w:szCs w:val="22"/>
                <w:bdr w:val="none" w:sz="0" w:space="0" w:color="auto"/>
                <w:lang w:val="lt-LT"/>
              </w:rPr>
              <w:t>El. pašto adresas</w:t>
            </w:r>
          </w:p>
        </w:tc>
        <w:tc>
          <w:tcPr>
            <w:tcW w:w="4410" w:type="dxa"/>
            <w:tcBorders>
              <w:top w:val="single" w:sz="4" w:space="0" w:color="auto"/>
              <w:left w:val="single" w:sz="4" w:space="0" w:color="auto"/>
              <w:bottom w:val="single" w:sz="4" w:space="0" w:color="auto"/>
              <w:right w:val="single" w:sz="4" w:space="0" w:color="auto"/>
            </w:tcBorders>
          </w:tcPr>
          <w:p w14:paraId="256D571E"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bl>
    <w:p w14:paraId="02E06D4B" w14:textId="77777777" w:rsidR="001B3AA3" w:rsidRPr="00CE10EB" w:rsidRDefault="001B3AA3" w:rsidP="001B3AA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p w14:paraId="76CD8107" w14:textId="77777777" w:rsidR="001B3AA3" w:rsidRPr="00CE10EB" w:rsidRDefault="001B3AA3" w:rsidP="001B3AA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CE10EB">
        <w:rPr>
          <w:rFonts w:eastAsia="Times New Roman"/>
          <w:sz w:val="22"/>
          <w:szCs w:val="22"/>
          <w:bdr w:val="none" w:sz="0" w:space="0" w:color="auto"/>
          <w:lang w:val="lt-LT" w:eastAsia="lt-LT"/>
        </w:rPr>
        <w:t>1.Šiuo pasiūlymu pažymime, kad sutinkame su visomis pirkimo sąlygomis, nustatytomis:</w:t>
      </w:r>
    </w:p>
    <w:p w14:paraId="44DBDEE2" w14:textId="77777777" w:rsidR="001B3AA3" w:rsidRPr="00CE10EB" w:rsidRDefault="001B3AA3" w:rsidP="00AD3759">
      <w:pPr>
        <w:widowControl w:val="0"/>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lang w:val="lt-LT" w:eastAsia="lt-LT"/>
        </w:rPr>
      </w:pPr>
      <w:r w:rsidRPr="00CE10EB">
        <w:rPr>
          <w:rFonts w:eastAsia="Times New Roman"/>
          <w:sz w:val="22"/>
          <w:szCs w:val="22"/>
          <w:bdr w:val="none" w:sz="0" w:space="0" w:color="auto"/>
          <w:lang w:val="lt-LT" w:eastAsia="lt-LT"/>
        </w:rPr>
        <w:t>atviro konkurso skelbime, paskelbtame Viešųjų pirkimų įstatymo nustatyta tvarka,</w:t>
      </w:r>
    </w:p>
    <w:p w14:paraId="42025FE4" w14:textId="77777777" w:rsidR="001B3AA3" w:rsidRPr="00CE10EB" w:rsidRDefault="001B3AA3" w:rsidP="00AD3759">
      <w:pPr>
        <w:widowControl w:val="0"/>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lang w:val="lt-LT" w:eastAsia="lt-LT"/>
        </w:rPr>
      </w:pPr>
      <w:r w:rsidRPr="00CE10EB">
        <w:rPr>
          <w:rFonts w:eastAsia="Times New Roman"/>
          <w:sz w:val="22"/>
          <w:szCs w:val="22"/>
          <w:bdr w:val="none" w:sz="0" w:space="0" w:color="auto"/>
          <w:lang w:val="lt-LT" w:eastAsia="lt-LT"/>
        </w:rPr>
        <w:t>atviro konkurso pirkimo dokumentuose,</w:t>
      </w:r>
    </w:p>
    <w:p w14:paraId="702574DC" w14:textId="77777777" w:rsidR="001B3AA3" w:rsidRPr="00CE10EB" w:rsidRDefault="001B3AA3" w:rsidP="00AD3759">
      <w:pPr>
        <w:widowControl w:val="0"/>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lang w:val="lt-LT" w:eastAsia="lt-LT"/>
        </w:rPr>
      </w:pPr>
      <w:r w:rsidRPr="00CE10EB">
        <w:rPr>
          <w:rFonts w:eastAsia="Times New Roman"/>
          <w:sz w:val="22"/>
          <w:szCs w:val="22"/>
          <w:bdr w:val="none" w:sz="0" w:space="0" w:color="auto"/>
          <w:lang w:val="lt-LT" w:eastAsia="lt-LT"/>
        </w:rPr>
        <w:t>kituose pirkimo dokumentuose.</w:t>
      </w:r>
    </w:p>
    <w:p w14:paraId="6800FD40" w14:textId="77777777" w:rsidR="001B3AA3" w:rsidRPr="00CE10EB" w:rsidRDefault="001B3AA3" w:rsidP="001B3AA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CE10EB">
        <w:rPr>
          <w:rFonts w:eastAsia="Times New Roman"/>
          <w:sz w:val="22"/>
          <w:szCs w:val="22"/>
          <w:bdr w:val="none" w:sz="0" w:space="0" w:color="auto"/>
          <w:lang w:val="lt-LT" w:eastAsia="lt-LT"/>
        </w:rPr>
        <w:t>2. Pasiūlymas galioja iki termino, nustatyto pirkimo dokumentuose.</w:t>
      </w:r>
    </w:p>
    <w:p w14:paraId="09007EA8" w14:textId="77777777" w:rsidR="001B3AA3" w:rsidRPr="00CE10EB" w:rsidRDefault="001B3AA3" w:rsidP="001B3AA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CE10EB">
        <w:rPr>
          <w:rFonts w:eastAsia="Times New Roman"/>
          <w:spacing w:val="-4"/>
          <w:sz w:val="22"/>
          <w:szCs w:val="22"/>
          <w:bdr w:val="none" w:sz="0" w:space="0" w:color="auto"/>
          <w:lang w:val="lt-LT" w:eastAsia="lt-LT"/>
        </w:rPr>
        <w:t>3. Pasirašydamas CVP IS priemonėmis pateiktą pasiūlymą saugiu elektroniniu parašu, patvirtinu, kad dokumentų skaitmeninės</w:t>
      </w:r>
      <w:r w:rsidRPr="00CE10EB">
        <w:rPr>
          <w:rFonts w:eastAsia="Times New Roman"/>
          <w:sz w:val="22"/>
          <w:szCs w:val="22"/>
          <w:bdr w:val="none" w:sz="0" w:space="0" w:color="auto"/>
          <w:lang w:val="lt-LT" w:eastAsia="lt-LT"/>
        </w:rPr>
        <w:t xml:space="preserve"> kopijos ir elektroninėmis priemonėmis pateikti duomenys yra tikri.</w:t>
      </w:r>
    </w:p>
    <w:p w14:paraId="0A011E94" w14:textId="77777777" w:rsidR="001B3AA3" w:rsidRPr="00CE10EB" w:rsidRDefault="001B3AA3" w:rsidP="001B3AA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suppressAutoHyphens/>
        <w:jc w:val="both"/>
        <w:rPr>
          <w:rFonts w:eastAsia="Times New Roman"/>
          <w:bCs/>
          <w:sz w:val="22"/>
          <w:szCs w:val="22"/>
          <w:bdr w:val="none" w:sz="0" w:space="0" w:color="auto"/>
          <w:lang w:val="lt-LT" w:eastAsia="ar-SA"/>
        </w:rPr>
      </w:pPr>
      <w:r w:rsidRPr="00CE10EB">
        <w:rPr>
          <w:rFonts w:eastAsia="Times New Roman"/>
          <w:bCs/>
          <w:sz w:val="22"/>
          <w:szCs w:val="22"/>
          <w:bdr w:val="none" w:sz="0" w:space="0" w:color="auto"/>
          <w:lang w:val="lt-LT" w:eastAsia="ar-SA"/>
        </w:rPr>
        <w:t>Mes siūlome šias prekes:</w:t>
      </w:r>
    </w:p>
    <w:p w14:paraId="4C4380E9" w14:textId="7A516871" w:rsidR="00023D67" w:rsidRDefault="002C7DCA" w:rsidP="009B168E">
      <w:pPr>
        <w:pStyle w:val="ListParagraph"/>
        <w:numPr>
          <w:ilvl w:val="0"/>
          <w:numId w:val="21"/>
        </w:numPr>
        <w:ind w:left="142" w:firstLine="578"/>
        <w:contextualSpacing/>
        <w:jc w:val="both"/>
        <w:rPr>
          <w:bCs/>
          <w:sz w:val="22"/>
          <w:szCs w:val="22"/>
          <w:lang w:val="lt-LT"/>
        </w:rPr>
      </w:pPr>
      <w:r w:rsidRPr="00023D67">
        <w:rPr>
          <w:bCs/>
          <w:color w:val="000000" w:themeColor="text1"/>
          <w:sz w:val="22"/>
          <w:szCs w:val="22"/>
          <w:lang w:val="lt-LT"/>
        </w:rPr>
        <w:t>Siūlomos prekės visiškai atitinka pirkimo dokumentuose nurodytus reikalavimus.</w:t>
      </w:r>
      <w:r w:rsidRPr="00023D67">
        <w:rPr>
          <w:bCs/>
          <w:i/>
          <w:color w:val="000000"/>
          <w:sz w:val="22"/>
          <w:szCs w:val="22"/>
          <w:lang w:val="lt-LT"/>
        </w:rPr>
        <w:t xml:space="preserve"> </w:t>
      </w:r>
      <w:r w:rsidRPr="00023D67">
        <w:rPr>
          <w:bCs/>
          <w:color w:val="000000" w:themeColor="text1"/>
          <w:sz w:val="22"/>
          <w:szCs w:val="22"/>
          <w:u w:val="single"/>
          <w:lang w:val="lt-LT"/>
        </w:rPr>
        <w:t xml:space="preserve">Pateikiamas užpildytas SPS 1 priedas „Techninė specifikacija“. </w:t>
      </w:r>
      <w:r w:rsidR="00023D67" w:rsidRPr="00023D67">
        <w:rPr>
          <w:bCs/>
          <w:color w:val="000000" w:themeColor="text1"/>
          <w:sz w:val="22"/>
          <w:szCs w:val="22"/>
          <w:lang w:val="lt-LT"/>
        </w:rPr>
        <w:t>Pildant SPS priede Nr.1 būtina nurodyti visą prašomą informaciją (</w:t>
      </w:r>
      <w:r w:rsidR="00023D67" w:rsidRPr="00023D67">
        <w:rPr>
          <w:bCs/>
          <w:color w:val="000000" w:themeColor="text1"/>
          <w:sz w:val="22"/>
          <w:szCs w:val="22"/>
          <w:u w:val="single"/>
          <w:lang w:val="lt-LT"/>
        </w:rPr>
        <w:t>nuorodą į pateiktą dokumentaciją</w:t>
      </w:r>
      <w:r w:rsidR="00023D67" w:rsidRPr="00023D67">
        <w:rPr>
          <w:bCs/>
          <w:color w:val="000000" w:themeColor="text1"/>
          <w:sz w:val="22"/>
          <w:szCs w:val="22"/>
          <w:lang w:val="lt-LT"/>
        </w:rPr>
        <w:t xml:space="preserve"> - failo, dokumento pavadinimas ir puslapio Nr., pažymintis vietą, kurioje yra siūlomus techninius parametrus patvirtinantys dokumentai</w:t>
      </w:r>
      <w:r w:rsidR="00023D67" w:rsidRPr="00023D67">
        <w:rPr>
          <w:bCs/>
          <w:color w:val="000000" w:themeColor="text1"/>
          <w:sz w:val="22"/>
          <w:szCs w:val="22"/>
          <w:u w:val="single"/>
          <w:lang w:val="lt-LT"/>
        </w:rPr>
        <w:t>).</w:t>
      </w:r>
    </w:p>
    <w:p w14:paraId="56DD442E" w14:textId="3BDC6D98" w:rsidR="002C7DCA" w:rsidRPr="00023D67" w:rsidRDefault="002C7DCA" w:rsidP="00023D67">
      <w:pPr>
        <w:pStyle w:val="ListParagraph"/>
        <w:ind w:left="720"/>
        <w:contextualSpacing/>
        <w:jc w:val="both"/>
        <w:rPr>
          <w:bCs/>
          <w:sz w:val="22"/>
          <w:szCs w:val="22"/>
          <w:lang w:val="lt-LT"/>
        </w:rPr>
      </w:pPr>
      <w:r w:rsidRPr="00023D67">
        <w:rPr>
          <w:bCs/>
          <w:sz w:val="22"/>
          <w:szCs w:val="22"/>
          <w:lang w:val="lt-LT"/>
        </w:rPr>
        <w:t xml:space="preserve">2) Siūlomos prekės ir jų kaina: </w:t>
      </w:r>
    </w:p>
    <w:tbl>
      <w:tblPr>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2430"/>
        <w:gridCol w:w="2160"/>
        <w:gridCol w:w="810"/>
        <w:gridCol w:w="720"/>
        <w:gridCol w:w="1080"/>
        <w:gridCol w:w="1170"/>
        <w:gridCol w:w="1259"/>
      </w:tblGrid>
      <w:tr w:rsidR="001B6D23" w:rsidRPr="004847BE" w14:paraId="74DD75E7" w14:textId="77777777" w:rsidTr="004E5684">
        <w:tc>
          <w:tcPr>
            <w:tcW w:w="715" w:type="dxa"/>
            <w:tcBorders>
              <w:top w:val="single" w:sz="4" w:space="0" w:color="auto"/>
              <w:left w:val="single" w:sz="4" w:space="0" w:color="auto"/>
              <w:bottom w:val="single" w:sz="4" w:space="0" w:color="auto"/>
              <w:right w:val="single" w:sz="4" w:space="0" w:color="auto"/>
            </w:tcBorders>
            <w:vAlign w:val="center"/>
          </w:tcPr>
          <w:p w14:paraId="6CA75AD1" w14:textId="77777777" w:rsidR="001B6D23" w:rsidRPr="004847BE" w:rsidRDefault="001B6D23" w:rsidP="00066F33">
            <w:pPr>
              <w:tabs>
                <w:tab w:val="left" w:pos="709"/>
              </w:tabs>
              <w:jc w:val="center"/>
              <w:rPr>
                <w:sz w:val="22"/>
                <w:szCs w:val="22"/>
                <w:lang w:val="lt-LT"/>
              </w:rPr>
            </w:pPr>
            <w:r w:rsidRPr="004847BE">
              <w:rPr>
                <w:sz w:val="22"/>
                <w:szCs w:val="22"/>
                <w:lang w:val="lt-LT"/>
              </w:rPr>
              <w:t>Eil.</w:t>
            </w:r>
          </w:p>
          <w:p w14:paraId="6B53F750" w14:textId="77777777" w:rsidR="001B6D23" w:rsidRPr="004847BE" w:rsidRDefault="001B6D23" w:rsidP="00066F33">
            <w:pPr>
              <w:tabs>
                <w:tab w:val="left" w:pos="709"/>
              </w:tabs>
              <w:jc w:val="center"/>
              <w:rPr>
                <w:sz w:val="22"/>
                <w:szCs w:val="22"/>
                <w:lang w:val="lt-LT"/>
              </w:rPr>
            </w:pPr>
            <w:r w:rsidRPr="004847BE">
              <w:rPr>
                <w:sz w:val="22"/>
                <w:szCs w:val="22"/>
                <w:lang w:val="lt-LT"/>
              </w:rPr>
              <w:t>Nr.</w:t>
            </w:r>
          </w:p>
        </w:tc>
        <w:tc>
          <w:tcPr>
            <w:tcW w:w="2430" w:type="dxa"/>
            <w:tcBorders>
              <w:top w:val="single" w:sz="4" w:space="0" w:color="auto"/>
              <w:left w:val="single" w:sz="4" w:space="0" w:color="auto"/>
              <w:bottom w:val="single" w:sz="4" w:space="0" w:color="auto"/>
              <w:right w:val="single" w:sz="4" w:space="0" w:color="auto"/>
            </w:tcBorders>
            <w:vAlign w:val="center"/>
          </w:tcPr>
          <w:p w14:paraId="0F43ADC7" w14:textId="060AA069" w:rsidR="001B6D23" w:rsidRPr="004847BE" w:rsidRDefault="001B6D23" w:rsidP="00066F33">
            <w:pPr>
              <w:tabs>
                <w:tab w:val="left" w:pos="709"/>
              </w:tabs>
              <w:jc w:val="center"/>
              <w:rPr>
                <w:bCs/>
                <w:sz w:val="22"/>
                <w:szCs w:val="22"/>
                <w:lang w:val="lt-LT"/>
              </w:rPr>
            </w:pPr>
            <w:r w:rsidRPr="004847BE">
              <w:rPr>
                <w:bCs/>
                <w:spacing w:val="-4"/>
                <w:sz w:val="22"/>
                <w:szCs w:val="22"/>
                <w:lang w:val="lt-LT" w:eastAsia="lt-LT"/>
              </w:rPr>
              <w:t>Pirkimo objekto</w:t>
            </w:r>
            <w:r w:rsidRPr="004847BE">
              <w:rPr>
                <w:bCs/>
                <w:sz w:val="22"/>
                <w:szCs w:val="22"/>
                <w:lang w:val="lt-LT" w:eastAsia="lt-LT"/>
              </w:rPr>
              <w:t xml:space="preserve"> pavadinimas </w:t>
            </w:r>
          </w:p>
        </w:tc>
        <w:tc>
          <w:tcPr>
            <w:tcW w:w="2160" w:type="dxa"/>
            <w:tcBorders>
              <w:top w:val="single" w:sz="4" w:space="0" w:color="auto"/>
              <w:left w:val="single" w:sz="4" w:space="0" w:color="auto"/>
              <w:bottom w:val="single" w:sz="4" w:space="0" w:color="auto"/>
              <w:right w:val="single" w:sz="4" w:space="0" w:color="auto"/>
            </w:tcBorders>
            <w:vAlign w:val="center"/>
          </w:tcPr>
          <w:p w14:paraId="625B1CCF" w14:textId="18DA621C" w:rsidR="001B6D23" w:rsidRPr="004847BE" w:rsidRDefault="001B6D23" w:rsidP="004E5684">
            <w:pPr>
              <w:tabs>
                <w:tab w:val="left" w:pos="709"/>
              </w:tabs>
              <w:jc w:val="center"/>
              <w:rPr>
                <w:b/>
                <w:sz w:val="22"/>
                <w:szCs w:val="22"/>
                <w:lang w:val="lt-LT"/>
              </w:rPr>
            </w:pPr>
            <w:r w:rsidRPr="004847BE">
              <w:rPr>
                <w:bCs/>
                <w:sz w:val="22"/>
                <w:szCs w:val="22"/>
                <w:lang w:val="lt-LT" w:eastAsia="lt-LT"/>
              </w:rPr>
              <w:t>Modelis, gamintojas</w:t>
            </w:r>
          </w:p>
        </w:tc>
        <w:tc>
          <w:tcPr>
            <w:tcW w:w="810" w:type="dxa"/>
            <w:tcBorders>
              <w:top w:val="single" w:sz="4" w:space="0" w:color="auto"/>
              <w:left w:val="single" w:sz="4" w:space="0" w:color="auto"/>
              <w:bottom w:val="single" w:sz="4" w:space="0" w:color="auto"/>
              <w:right w:val="single" w:sz="4" w:space="0" w:color="auto"/>
            </w:tcBorders>
            <w:vAlign w:val="center"/>
          </w:tcPr>
          <w:p w14:paraId="326E6C8F" w14:textId="40F3C1B5" w:rsidR="001B6D23" w:rsidRPr="004847BE" w:rsidRDefault="001B6D23" w:rsidP="00066F33">
            <w:pPr>
              <w:tabs>
                <w:tab w:val="left" w:pos="709"/>
              </w:tabs>
              <w:ind w:left="-131"/>
              <w:jc w:val="center"/>
              <w:rPr>
                <w:sz w:val="22"/>
                <w:szCs w:val="22"/>
                <w:lang w:val="lt-LT"/>
              </w:rPr>
            </w:pPr>
            <w:r w:rsidRPr="004847BE">
              <w:rPr>
                <w:sz w:val="22"/>
                <w:szCs w:val="22"/>
                <w:lang w:val="lt-LT"/>
              </w:rPr>
              <w:t>Kiekis</w:t>
            </w:r>
          </w:p>
        </w:tc>
        <w:tc>
          <w:tcPr>
            <w:tcW w:w="720" w:type="dxa"/>
            <w:tcBorders>
              <w:top w:val="single" w:sz="4" w:space="0" w:color="auto"/>
              <w:left w:val="single" w:sz="4" w:space="0" w:color="auto"/>
              <w:bottom w:val="single" w:sz="4" w:space="0" w:color="auto"/>
              <w:right w:val="single" w:sz="4" w:space="0" w:color="auto"/>
            </w:tcBorders>
            <w:vAlign w:val="center"/>
          </w:tcPr>
          <w:p w14:paraId="51476571" w14:textId="77777777" w:rsidR="001B6D23" w:rsidRPr="004847BE" w:rsidRDefault="001B6D23" w:rsidP="00066F33">
            <w:pPr>
              <w:tabs>
                <w:tab w:val="left" w:pos="709"/>
              </w:tabs>
              <w:ind w:left="-108" w:right="-219"/>
              <w:jc w:val="center"/>
              <w:rPr>
                <w:sz w:val="22"/>
                <w:szCs w:val="22"/>
                <w:lang w:val="lt-LT"/>
              </w:rPr>
            </w:pPr>
            <w:r w:rsidRPr="004847BE">
              <w:rPr>
                <w:sz w:val="22"/>
                <w:szCs w:val="22"/>
                <w:lang w:val="lt-LT"/>
              </w:rPr>
              <w:t>Mato</w:t>
            </w:r>
          </w:p>
          <w:p w14:paraId="3B0B826F" w14:textId="77777777" w:rsidR="001B6D23" w:rsidRPr="004847BE" w:rsidRDefault="001B6D23" w:rsidP="00066F33">
            <w:pPr>
              <w:tabs>
                <w:tab w:val="left" w:pos="709"/>
              </w:tabs>
              <w:ind w:left="-108" w:right="-219"/>
              <w:jc w:val="center"/>
              <w:rPr>
                <w:sz w:val="22"/>
                <w:szCs w:val="22"/>
                <w:lang w:val="lt-LT"/>
              </w:rPr>
            </w:pPr>
            <w:r w:rsidRPr="004847BE">
              <w:rPr>
                <w:sz w:val="22"/>
                <w:szCs w:val="22"/>
                <w:lang w:val="lt-LT"/>
              </w:rPr>
              <w:t xml:space="preserve">vnt. </w:t>
            </w:r>
          </w:p>
        </w:tc>
        <w:tc>
          <w:tcPr>
            <w:tcW w:w="1080" w:type="dxa"/>
            <w:tcBorders>
              <w:top w:val="single" w:sz="4" w:space="0" w:color="auto"/>
              <w:left w:val="single" w:sz="4" w:space="0" w:color="auto"/>
              <w:bottom w:val="single" w:sz="4" w:space="0" w:color="auto"/>
              <w:right w:val="single" w:sz="4" w:space="0" w:color="auto"/>
            </w:tcBorders>
            <w:vAlign w:val="center"/>
          </w:tcPr>
          <w:p w14:paraId="4397A2C2" w14:textId="77777777" w:rsidR="001B6D23" w:rsidRPr="004847BE" w:rsidRDefault="001B6D23" w:rsidP="00066F33">
            <w:pPr>
              <w:tabs>
                <w:tab w:val="left" w:pos="200"/>
                <w:tab w:val="left" w:pos="709"/>
              </w:tabs>
              <w:ind w:left="-139" w:right="-77"/>
              <w:jc w:val="center"/>
              <w:rPr>
                <w:sz w:val="22"/>
                <w:szCs w:val="22"/>
                <w:lang w:val="lt-LT"/>
              </w:rPr>
            </w:pPr>
            <w:r w:rsidRPr="004847BE">
              <w:rPr>
                <w:sz w:val="22"/>
                <w:szCs w:val="22"/>
                <w:lang w:val="lt-LT"/>
              </w:rPr>
              <w:t>Kaina EUR be PVM</w:t>
            </w:r>
          </w:p>
        </w:tc>
        <w:tc>
          <w:tcPr>
            <w:tcW w:w="1170" w:type="dxa"/>
            <w:tcBorders>
              <w:top w:val="single" w:sz="4" w:space="0" w:color="auto"/>
              <w:left w:val="single" w:sz="4" w:space="0" w:color="auto"/>
              <w:bottom w:val="single" w:sz="4" w:space="0" w:color="auto"/>
              <w:right w:val="single" w:sz="4" w:space="0" w:color="auto"/>
            </w:tcBorders>
            <w:vAlign w:val="center"/>
          </w:tcPr>
          <w:p w14:paraId="2B4BBC6D" w14:textId="77777777" w:rsidR="001B6D23" w:rsidRPr="004847BE" w:rsidRDefault="001B6D23" w:rsidP="00066F33">
            <w:pPr>
              <w:tabs>
                <w:tab w:val="left" w:pos="200"/>
                <w:tab w:val="left" w:pos="709"/>
              </w:tabs>
              <w:ind w:left="-139" w:right="-82"/>
              <w:jc w:val="center"/>
              <w:rPr>
                <w:sz w:val="22"/>
                <w:szCs w:val="22"/>
                <w:lang w:val="lt-LT"/>
              </w:rPr>
            </w:pPr>
            <w:r w:rsidRPr="004847BE">
              <w:rPr>
                <w:sz w:val="22"/>
                <w:szCs w:val="22"/>
                <w:lang w:val="lt-LT"/>
              </w:rPr>
              <w:t xml:space="preserve"> Kaina EUR su PVM</w:t>
            </w:r>
          </w:p>
        </w:tc>
        <w:tc>
          <w:tcPr>
            <w:tcW w:w="1259" w:type="dxa"/>
            <w:tcBorders>
              <w:top w:val="single" w:sz="4" w:space="0" w:color="auto"/>
              <w:left w:val="single" w:sz="4" w:space="0" w:color="auto"/>
              <w:bottom w:val="single" w:sz="4" w:space="0" w:color="auto"/>
              <w:right w:val="single" w:sz="4" w:space="0" w:color="auto"/>
            </w:tcBorders>
            <w:vAlign w:val="center"/>
          </w:tcPr>
          <w:p w14:paraId="12A1F52F" w14:textId="77777777" w:rsidR="001B6D23" w:rsidRPr="004847BE" w:rsidRDefault="001B6D23" w:rsidP="00066F33">
            <w:pPr>
              <w:tabs>
                <w:tab w:val="left" w:pos="200"/>
                <w:tab w:val="left" w:pos="709"/>
              </w:tabs>
              <w:ind w:left="-134" w:right="-108"/>
              <w:jc w:val="center"/>
              <w:rPr>
                <w:sz w:val="22"/>
                <w:szCs w:val="22"/>
                <w:lang w:val="lt-LT"/>
              </w:rPr>
            </w:pPr>
            <w:r w:rsidRPr="004847BE">
              <w:rPr>
                <w:sz w:val="22"/>
                <w:szCs w:val="22"/>
                <w:lang w:val="lt-LT"/>
              </w:rPr>
              <w:t>Suma EUR be PVM</w:t>
            </w:r>
          </w:p>
          <w:p w14:paraId="1388742C" w14:textId="683E583D" w:rsidR="001B6D23" w:rsidRPr="004847BE" w:rsidRDefault="001B6D23" w:rsidP="00066F33">
            <w:pPr>
              <w:tabs>
                <w:tab w:val="left" w:pos="200"/>
                <w:tab w:val="left" w:pos="709"/>
              </w:tabs>
              <w:ind w:left="-134" w:right="-108"/>
              <w:jc w:val="center"/>
              <w:rPr>
                <w:sz w:val="22"/>
                <w:szCs w:val="22"/>
                <w:lang w:val="lt-LT"/>
              </w:rPr>
            </w:pPr>
            <w:r w:rsidRPr="004847BE">
              <w:rPr>
                <w:sz w:val="22"/>
                <w:szCs w:val="22"/>
                <w:lang w:val="lt-LT"/>
              </w:rPr>
              <w:t>(4x6)</w:t>
            </w:r>
          </w:p>
        </w:tc>
      </w:tr>
      <w:tr w:rsidR="001B6D23" w:rsidRPr="004847BE" w14:paraId="44FAE328" w14:textId="77777777" w:rsidTr="004E5684">
        <w:tc>
          <w:tcPr>
            <w:tcW w:w="715" w:type="dxa"/>
            <w:tcBorders>
              <w:top w:val="single" w:sz="4" w:space="0" w:color="auto"/>
              <w:left w:val="single" w:sz="4" w:space="0" w:color="auto"/>
              <w:bottom w:val="single" w:sz="4" w:space="0" w:color="auto"/>
              <w:right w:val="single" w:sz="4" w:space="0" w:color="auto"/>
            </w:tcBorders>
            <w:vAlign w:val="center"/>
          </w:tcPr>
          <w:p w14:paraId="6F01086A" w14:textId="77777777" w:rsidR="001B6D23" w:rsidRPr="004847BE" w:rsidRDefault="001B6D23" w:rsidP="001B6D23">
            <w:pPr>
              <w:tabs>
                <w:tab w:val="left" w:pos="709"/>
              </w:tabs>
              <w:jc w:val="center"/>
              <w:rPr>
                <w:i/>
                <w:iCs/>
                <w:sz w:val="22"/>
                <w:szCs w:val="22"/>
                <w:lang w:val="lt-LT"/>
              </w:rPr>
            </w:pPr>
            <w:r w:rsidRPr="004847BE">
              <w:rPr>
                <w:i/>
                <w:iCs/>
                <w:sz w:val="22"/>
                <w:szCs w:val="22"/>
                <w:lang w:val="lt-LT"/>
              </w:rPr>
              <w:t>1</w:t>
            </w:r>
          </w:p>
        </w:tc>
        <w:tc>
          <w:tcPr>
            <w:tcW w:w="2430" w:type="dxa"/>
            <w:tcBorders>
              <w:top w:val="single" w:sz="4" w:space="0" w:color="auto"/>
              <w:left w:val="single" w:sz="4" w:space="0" w:color="auto"/>
              <w:bottom w:val="single" w:sz="4" w:space="0" w:color="auto"/>
              <w:right w:val="single" w:sz="4" w:space="0" w:color="auto"/>
            </w:tcBorders>
            <w:vAlign w:val="center"/>
          </w:tcPr>
          <w:p w14:paraId="15ACC11F" w14:textId="77777777" w:rsidR="001B6D23" w:rsidRPr="004847BE" w:rsidRDefault="001B6D23" w:rsidP="001B6D23">
            <w:pPr>
              <w:tabs>
                <w:tab w:val="left" w:pos="709"/>
              </w:tabs>
              <w:jc w:val="center"/>
              <w:rPr>
                <w:i/>
                <w:iCs/>
                <w:spacing w:val="-4"/>
                <w:sz w:val="22"/>
                <w:szCs w:val="22"/>
                <w:lang w:val="lt-LT"/>
              </w:rPr>
            </w:pPr>
            <w:r w:rsidRPr="004847BE">
              <w:rPr>
                <w:i/>
                <w:iCs/>
                <w:spacing w:val="-4"/>
                <w:sz w:val="22"/>
                <w:szCs w:val="22"/>
                <w:lang w:val="lt-LT"/>
              </w:rPr>
              <w:t>2</w:t>
            </w:r>
          </w:p>
        </w:tc>
        <w:tc>
          <w:tcPr>
            <w:tcW w:w="2160" w:type="dxa"/>
            <w:tcBorders>
              <w:top w:val="single" w:sz="4" w:space="0" w:color="auto"/>
              <w:left w:val="single" w:sz="4" w:space="0" w:color="auto"/>
              <w:bottom w:val="single" w:sz="4" w:space="0" w:color="auto"/>
              <w:right w:val="single" w:sz="4" w:space="0" w:color="auto"/>
            </w:tcBorders>
            <w:vAlign w:val="center"/>
          </w:tcPr>
          <w:p w14:paraId="0177007F" w14:textId="422084F3" w:rsidR="001B6D23" w:rsidRPr="004847BE" w:rsidRDefault="001B6D23" w:rsidP="001B6D23">
            <w:pPr>
              <w:tabs>
                <w:tab w:val="left" w:pos="709"/>
              </w:tabs>
              <w:jc w:val="center"/>
              <w:rPr>
                <w:i/>
                <w:iCs/>
                <w:spacing w:val="-4"/>
                <w:sz w:val="22"/>
                <w:szCs w:val="22"/>
                <w:lang w:val="lt-LT"/>
              </w:rPr>
            </w:pPr>
            <w:r w:rsidRPr="004847BE">
              <w:rPr>
                <w:i/>
                <w:iCs/>
                <w:sz w:val="22"/>
                <w:szCs w:val="22"/>
                <w:lang w:val="lt-LT"/>
              </w:rPr>
              <w:t>3</w:t>
            </w:r>
          </w:p>
        </w:tc>
        <w:tc>
          <w:tcPr>
            <w:tcW w:w="810" w:type="dxa"/>
            <w:tcBorders>
              <w:top w:val="single" w:sz="4" w:space="0" w:color="auto"/>
              <w:left w:val="single" w:sz="4" w:space="0" w:color="auto"/>
              <w:bottom w:val="single" w:sz="4" w:space="0" w:color="auto"/>
              <w:right w:val="single" w:sz="4" w:space="0" w:color="auto"/>
            </w:tcBorders>
            <w:vAlign w:val="center"/>
          </w:tcPr>
          <w:p w14:paraId="1F798A6C" w14:textId="325E875A" w:rsidR="001B6D23" w:rsidRPr="004847BE" w:rsidRDefault="001B6D23" w:rsidP="001B6D23">
            <w:pPr>
              <w:tabs>
                <w:tab w:val="left" w:pos="709"/>
              </w:tabs>
              <w:jc w:val="center"/>
              <w:rPr>
                <w:i/>
                <w:iCs/>
                <w:sz w:val="22"/>
                <w:szCs w:val="22"/>
                <w:lang w:val="lt-LT"/>
              </w:rPr>
            </w:pPr>
            <w:r w:rsidRPr="004847BE">
              <w:rPr>
                <w:i/>
                <w:iCs/>
                <w:sz w:val="22"/>
                <w:szCs w:val="22"/>
                <w:lang w:val="lt-LT"/>
              </w:rPr>
              <w:t>4</w:t>
            </w:r>
          </w:p>
        </w:tc>
        <w:tc>
          <w:tcPr>
            <w:tcW w:w="720" w:type="dxa"/>
            <w:tcBorders>
              <w:top w:val="single" w:sz="4" w:space="0" w:color="auto"/>
              <w:left w:val="single" w:sz="4" w:space="0" w:color="auto"/>
              <w:bottom w:val="single" w:sz="4" w:space="0" w:color="auto"/>
              <w:right w:val="single" w:sz="4" w:space="0" w:color="auto"/>
            </w:tcBorders>
            <w:vAlign w:val="center"/>
          </w:tcPr>
          <w:p w14:paraId="14C001A4" w14:textId="68CA33ED" w:rsidR="001B6D23" w:rsidRPr="004847BE" w:rsidRDefault="001B6D23" w:rsidP="001B6D23">
            <w:pPr>
              <w:tabs>
                <w:tab w:val="left" w:pos="709"/>
              </w:tabs>
              <w:ind w:right="-249"/>
              <w:jc w:val="center"/>
              <w:rPr>
                <w:i/>
                <w:iCs/>
                <w:sz w:val="22"/>
                <w:szCs w:val="22"/>
                <w:lang w:val="lt-LT"/>
              </w:rPr>
            </w:pPr>
            <w:r w:rsidRPr="004847BE">
              <w:rPr>
                <w:i/>
                <w:iCs/>
                <w:sz w:val="22"/>
                <w:szCs w:val="22"/>
                <w:lang w:val="lt-LT"/>
              </w:rPr>
              <w:t>5</w:t>
            </w:r>
          </w:p>
        </w:tc>
        <w:tc>
          <w:tcPr>
            <w:tcW w:w="1080" w:type="dxa"/>
            <w:tcBorders>
              <w:top w:val="single" w:sz="4" w:space="0" w:color="auto"/>
              <w:left w:val="single" w:sz="4" w:space="0" w:color="auto"/>
              <w:bottom w:val="single" w:sz="4" w:space="0" w:color="auto"/>
              <w:right w:val="single" w:sz="4" w:space="0" w:color="auto"/>
            </w:tcBorders>
            <w:vAlign w:val="center"/>
          </w:tcPr>
          <w:p w14:paraId="250BB118" w14:textId="47C27CC9" w:rsidR="001B6D23" w:rsidRPr="004847BE" w:rsidRDefault="001B6D23" w:rsidP="001B6D23">
            <w:pPr>
              <w:tabs>
                <w:tab w:val="left" w:pos="200"/>
                <w:tab w:val="left" w:pos="709"/>
              </w:tabs>
              <w:jc w:val="center"/>
              <w:rPr>
                <w:i/>
                <w:iCs/>
                <w:sz w:val="22"/>
                <w:szCs w:val="22"/>
                <w:lang w:val="lt-LT"/>
              </w:rPr>
            </w:pPr>
            <w:r w:rsidRPr="004847BE">
              <w:rPr>
                <w:i/>
                <w:iCs/>
                <w:sz w:val="22"/>
                <w:szCs w:val="22"/>
                <w:lang w:val="lt-LT"/>
              </w:rPr>
              <w:t>6</w:t>
            </w:r>
          </w:p>
        </w:tc>
        <w:tc>
          <w:tcPr>
            <w:tcW w:w="1170" w:type="dxa"/>
            <w:tcBorders>
              <w:top w:val="single" w:sz="4" w:space="0" w:color="auto"/>
              <w:left w:val="single" w:sz="4" w:space="0" w:color="auto"/>
              <w:bottom w:val="single" w:sz="4" w:space="0" w:color="auto"/>
              <w:right w:val="single" w:sz="4" w:space="0" w:color="auto"/>
            </w:tcBorders>
            <w:vAlign w:val="center"/>
          </w:tcPr>
          <w:p w14:paraId="4C95A841" w14:textId="4DD8E693" w:rsidR="001B6D23" w:rsidRPr="004847BE" w:rsidRDefault="001B6D23" w:rsidP="001B6D23">
            <w:pPr>
              <w:tabs>
                <w:tab w:val="left" w:pos="200"/>
                <w:tab w:val="left" w:pos="709"/>
              </w:tabs>
              <w:jc w:val="center"/>
              <w:rPr>
                <w:i/>
                <w:iCs/>
                <w:sz w:val="22"/>
                <w:szCs w:val="22"/>
                <w:lang w:val="lt-LT"/>
              </w:rPr>
            </w:pPr>
            <w:r w:rsidRPr="004847BE">
              <w:rPr>
                <w:i/>
                <w:iCs/>
                <w:sz w:val="22"/>
                <w:szCs w:val="22"/>
                <w:lang w:val="lt-L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464AAD8" w14:textId="7E7EF7FC" w:rsidR="001B6D23" w:rsidRPr="004847BE" w:rsidRDefault="001B6D23" w:rsidP="001B6D23">
            <w:pPr>
              <w:tabs>
                <w:tab w:val="left" w:pos="200"/>
                <w:tab w:val="left" w:pos="709"/>
              </w:tabs>
              <w:jc w:val="center"/>
              <w:rPr>
                <w:i/>
                <w:iCs/>
                <w:sz w:val="22"/>
                <w:szCs w:val="22"/>
                <w:lang w:val="lt-LT"/>
              </w:rPr>
            </w:pPr>
            <w:r w:rsidRPr="004847BE">
              <w:rPr>
                <w:i/>
                <w:iCs/>
                <w:sz w:val="22"/>
                <w:szCs w:val="22"/>
                <w:lang w:val="lt-LT"/>
              </w:rPr>
              <w:t>8</w:t>
            </w:r>
          </w:p>
        </w:tc>
      </w:tr>
      <w:tr w:rsidR="001B6D23" w:rsidRPr="004847BE" w14:paraId="2905D41B" w14:textId="77777777" w:rsidTr="004E5684">
        <w:trPr>
          <w:trHeight w:val="178"/>
        </w:trPr>
        <w:tc>
          <w:tcPr>
            <w:tcW w:w="715" w:type="dxa"/>
            <w:tcBorders>
              <w:left w:val="single" w:sz="4" w:space="0" w:color="auto"/>
              <w:bottom w:val="single" w:sz="4" w:space="0" w:color="auto"/>
              <w:right w:val="single" w:sz="4" w:space="0" w:color="auto"/>
            </w:tcBorders>
            <w:vAlign w:val="center"/>
          </w:tcPr>
          <w:p w14:paraId="4D095EE2" w14:textId="1FD3EE43" w:rsidR="001B6D23" w:rsidRPr="004847BE" w:rsidRDefault="001B6D23" w:rsidP="001B6D23">
            <w:pPr>
              <w:tabs>
                <w:tab w:val="left" w:pos="709"/>
              </w:tabs>
              <w:jc w:val="center"/>
              <w:rPr>
                <w:sz w:val="22"/>
                <w:szCs w:val="22"/>
                <w:lang w:val="lt-LT"/>
              </w:rPr>
            </w:pPr>
            <w:r w:rsidRPr="004847BE">
              <w:rPr>
                <w:sz w:val="22"/>
                <w:szCs w:val="22"/>
                <w:lang w:val="lt-LT"/>
              </w:rPr>
              <w:t>1</w:t>
            </w:r>
          </w:p>
        </w:tc>
        <w:tc>
          <w:tcPr>
            <w:tcW w:w="2430" w:type="dxa"/>
            <w:tcBorders>
              <w:top w:val="single" w:sz="4" w:space="0" w:color="auto"/>
              <w:left w:val="single" w:sz="4" w:space="0" w:color="auto"/>
              <w:bottom w:val="single" w:sz="4" w:space="0" w:color="auto"/>
              <w:right w:val="single" w:sz="4" w:space="0" w:color="auto"/>
            </w:tcBorders>
            <w:vAlign w:val="center"/>
          </w:tcPr>
          <w:p w14:paraId="7B89D22C" w14:textId="28261C4F" w:rsidR="001B6D23" w:rsidRPr="004847BE" w:rsidRDefault="00761AB2" w:rsidP="001B6D23">
            <w:pPr>
              <w:tabs>
                <w:tab w:val="left" w:pos="709"/>
              </w:tabs>
              <w:rPr>
                <w:sz w:val="22"/>
                <w:szCs w:val="22"/>
                <w:lang w:val="lt-LT"/>
              </w:rPr>
            </w:pPr>
            <w:r w:rsidRPr="00F07575">
              <w:rPr>
                <w:color w:val="000000"/>
                <w:sz w:val="22"/>
                <w:szCs w:val="22"/>
                <w:lang w:val="lt-LT" w:eastAsia="lt-LT"/>
              </w:rPr>
              <w:t>Telefon</w:t>
            </w:r>
            <w:r w:rsidR="0046435E">
              <w:rPr>
                <w:color w:val="000000"/>
                <w:sz w:val="22"/>
                <w:szCs w:val="22"/>
                <w:lang w:val="lt-LT" w:eastAsia="lt-LT"/>
              </w:rPr>
              <w:t>as</w:t>
            </w:r>
          </w:p>
        </w:tc>
        <w:tc>
          <w:tcPr>
            <w:tcW w:w="2160" w:type="dxa"/>
            <w:tcBorders>
              <w:top w:val="single" w:sz="4" w:space="0" w:color="auto"/>
              <w:left w:val="single" w:sz="4" w:space="0" w:color="auto"/>
              <w:bottom w:val="single" w:sz="4" w:space="0" w:color="auto"/>
              <w:right w:val="single" w:sz="4" w:space="0" w:color="auto"/>
            </w:tcBorders>
            <w:vAlign w:val="center"/>
          </w:tcPr>
          <w:p w14:paraId="7D6D0B9B" w14:textId="77777777" w:rsidR="001B6D23" w:rsidRPr="004847BE" w:rsidRDefault="001B6D23" w:rsidP="001B6D23">
            <w:pPr>
              <w:tabs>
                <w:tab w:val="left" w:pos="709"/>
              </w:tabs>
              <w:rPr>
                <w:sz w:val="22"/>
                <w:szCs w:val="22"/>
                <w:lang w:val="lt-LT"/>
              </w:rPr>
            </w:pPr>
          </w:p>
        </w:tc>
        <w:tc>
          <w:tcPr>
            <w:tcW w:w="810" w:type="dxa"/>
            <w:tcBorders>
              <w:top w:val="single" w:sz="4" w:space="0" w:color="auto"/>
              <w:left w:val="single" w:sz="4" w:space="0" w:color="auto"/>
              <w:bottom w:val="single" w:sz="4" w:space="0" w:color="auto"/>
              <w:right w:val="single" w:sz="4" w:space="0" w:color="auto"/>
            </w:tcBorders>
            <w:vAlign w:val="center"/>
          </w:tcPr>
          <w:p w14:paraId="7150EC86" w14:textId="59E4D112" w:rsidR="001B6D23" w:rsidRPr="004847BE" w:rsidRDefault="00761AB2" w:rsidP="001B6D23">
            <w:pPr>
              <w:tabs>
                <w:tab w:val="left" w:pos="709"/>
              </w:tabs>
              <w:jc w:val="center"/>
              <w:rPr>
                <w:sz w:val="22"/>
                <w:szCs w:val="22"/>
                <w:lang w:val="lt-LT"/>
              </w:rPr>
            </w:pPr>
            <w:r>
              <w:rPr>
                <w:sz w:val="22"/>
                <w:szCs w:val="22"/>
                <w:lang w:val="lt-LT"/>
              </w:rPr>
              <w:t>33</w:t>
            </w:r>
          </w:p>
        </w:tc>
        <w:tc>
          <w:tcPr>
            <w:tcW w:w="720" w:type="dxa"/>
            <w:tcBorders>
              <w:top w:val="single" w:sz="4" w:space="0" w:color="auto"/>
              <w:left w:val="single" w:sz="4" w:space="0" w:color="auto"/>
              <w:bottom w:val="single" w:sz="4" w:space="0" w:color="auto"/>
              <w:right w:val="single" w:sz="4" w:space="0" w:color="auto"/>
            </w:tcBorders>
            <w:vAlign w:val="center"/>
          </w:tcPr>
          <w:p w14:paraId="488ECB56" w14:textId="17D53849" w:rsidR="001B6D23" w:rsidRPr="004847BE" w:rsidRDefault="001B6D23" w:rsidP="001B6D23">
            <w:pPr>
              <w:tabs>
                <w:tab w:val="left" w:pos="709"/>
              </w:tabs>
              <w:jc w:val="center"/>
              <w:rPr>
                <w:sz w:val="22"/>
                <w:szCs w:val="22"/>
                <w:lang w:val="lt-LT"/>
              </w:rPr>
            </w:pPr>
            <w:r w:rsidRPr="004847BE">
              <w:rPr>
                <w:sz w:val="22"/>
                <w:szCs w:val="22"/>
                <w:lang w:val="lt-LT"/>
              </w:rPr>
              <w:t>Vnt.</w:t>
            </w:r>
          </w:p>
        </w:tc>
        <w:tc>
          <w:tcPr>
            <w:tcW w:w="1080" w:type="dxa"/>
            <w:tcBorders>
              <w:top w:val="single" w:sz="4" w:space="0" w:color="auto"/>
              <w:left w:val="single" w:sz="4" w:space="0" w:color="auto"/>
              <w:bottom w:val="single" w:sz="4" w:space="0" w:color="auto"/>
              <w:right w:val="single" w:sz="4" w:space="0" w:color="auto"/>
            </w:tcBorders>
            <w:vAlign w:val="center"/>
          </w:tcPr>
          <w:p w14:paraId="291B896C" w14:textId="77777777" w:rsidR="001B6D23" w:rsidRPr="004847BE" w:rsidRDefault="001B6D23" w:rsidP="001B6D23">
            <w:pPr>
              <w:tabs>
                <w:tab w:val="left" w:pos="709"/>
              </w:tabs>
              <w:jc w:val="both"/>
              <w:rPr>
                <w:sz w:val="22"/>
                <w:szCs w:val="22"/>
                <w:lang w:val="lt-LT"/>
              </w:rPr>
            </w:pPr>
          </w:p>
        </w:tc>
        <w:tc>
          <w:tcPr>
            <w:tcW w:w="1170" w:type="dxa"/>
            <w:tcBorders>
              <w:top w:val="single" w:sz="4" w:space="0" w:color="auto"/>
              <w:left w:val="single" w:sz="4" w:space="0" w:color="auto"/>
              <w:bottom w:val="single" w:sz="4" w:space="0" w:color="auto"/>
              <w:right w:val="single" w:sz="4" w:space="0" w:color="auto"/>
            </w:tcBorders>
            <w:vAlign w:val="center"/>
          </w:tcPr>
          <w:p w14:paraId="2073AC48" w14:textId="77777777" w:rsidR="001B6D23" w:rsidRPr="004847BE" w:rsidRDefault="001B6D23" w:rsidP="001B6D23">
            <w:pPr>
              <w:tabs>
                <w:tab w:val="left" w:pos="709"/>
              </w:tabs>
              <w:jc w:val="both"/>
              <w:rPr>
                <w:sz w:val="22"/>
                <w:szCs w:val="22"/>
                <w:lang w:val="lt-LT"/>
              </w:rPr>
            </w:pPr>
          </w:p>
        </w:tc>
        <w:tc>
          <w:tcPr>
            <w:tcW w:w="1259" w:type="dxa"/>
            <w:tcBorders>
              <w:top w:val="single" w:sz="4" w:space="0" w:color="auto"/>
              <w:left w:val="single" w:sz="4" w:space="0" w:color="auto"/>
              <w:bottom w:val="single" w:sz="4" w:space="0" w:color="auto"/>
              <w:right w:val="single" w:sz="4" w:space="0" w:color="auto"/>
            </w:tcBorders>
            <w:vAlign w:val="center"/>
          </w:tcPr>
          <w:p w14:paraId="10A51AE7" w14:textId="77777777" w:rsidR="001B6D23" w:rsidRPr="004847BE" w:rsidRDefault="001B6D23" w:rsidP="001B6D23">
            <w:pPr>
              <w:tabs>
                <w:tab w:val="left" w:pos="709"/>
              </w:tabs>
              <w:jc w:val="both"/>
              <w:rPr>
                <w:sz w:val="22"/>
                <w:szCs w:val="22"/>
                <w:lang w:val="lt-LT"/>
              </w:rPr>
            </w:pPr>
          </w:p>
        </w:tc>
      </w:tr>
      <w:tr w:rsidR="001B6D23" w:rsidRPr="004847BE" w14:paraId="213D33BC" w14:textId="77777777" w:rsidTr="001B6D23">
        <w:tc>
          <w:tcPr>
            <w:tcW w:w="9085" w:type="dxa"/>
            <w:gridSpan w:val="7"/>
            <w:tcBorders>
              <w:top w:val="single" w:sz="4" w:space="0" w:color="auto"/>
              <w:left w:val="single" w:sz="4" w:space="0" w:color="auto"/>
              <w:bottom w:val="single" w:sz="4" w:space="0" w:color="auto"/>
              <w:right w:val="single" w:sz="4" w:space="0" w:color="auto"/>
            </w:tcBorders>
            <w:vAlign w:val="center"/>
          </w:tcPr>
          <w:p w14:paraId="7506E940" w14:textId="3592FD48" w:rsidR="001B6D23" w:rsidRPr="004847BE" w:rsidRDefault="001B6D23" w:rsidP="001B6D23">
            <w:pPr>
              <w:tabs>
                <w:tab w:val="left" w:pos="709"/>
              </w:tabs>
              <w:jc w:val="right"/>
              <w:rPr>
                <w:sz w:val="22"/>
                <w:szCs w:val="22"/>
                <w:lang w:val="lt-LT"/>
              </w:rPr>
            </w:pPr>
            <w:r w:rsidRPr="004847BE">
              <w:rPr>
                <w:sz w:val="22"/>
                <w:szCs w:val="22"/>
                <w:lang w:val="lt-LT"/>
              </w:rPr>
              <w:t>Bendra pasiūlymo kaina EUR be PVM</w:t>
            </w:r>
          </w:p>
        </w:tc>
        <w:tc>
          <w:tcPr>
            <w:tcW w:w="1259" w:type="dxa"/>
            <w:tcBorders>
              <w:top w:val="single" w:sz="4" w:space="0" w:color="auto"/>
              <w:left w:val="single" w:sz="4" w:space="0" w:color="auto"/>
              <w:bottom w:val="single" w:sz="4" w:space="0" w:color="auto"/>
              <w:right w:val="single" w:sz="4" w:space="0" w:color="auto"/>
            </w:tcBorders>
            <w:vAlign w:val="center"/>
          </w:tcPr>
          <w:p w14:paraId="252F437F" w14:textId="77777777" w:rsidR="001B6D23" w:rsidRPr="004847BE" w:rsidRDefault="001B6D23" w:rsidP="001B6D23">
            <w:pPr>
              <w:tabs>
                <w:tab w:val="left" w:pos="709"/>
              </w:tabs>
              <w:jc w:val="right"/>
              <w:rPr>
                <w:sz w:val="22"/>
                <w:szCs w:val="22"/>
                <w:lang w:val="lt-LT"/>
              </w:rPr>
            </w:pPr>
          </w:p>
        </w:tc>
      </w:tr>
      <w:tr w:rsidR="001B6D23" w:rsidRPr="004847BE" w14:paraId="1812BA4B" w14:textId="77777777" w:rsidTr="001B6D23">
        <w:tc>
          <w:tcPr>
            <w:tcW w:w="9085" w:type="dxa"/>
            <w:gridSpan w:val="7"/>
            <w:tcBorders>
              <w:top w:val="single" w:sz="4" w:space="0" w:color="auto"/>
              <w:left w:val="single" w:sz="4" w:space="0" w:color="auto"/>
              <w:bottom w:val="single" w:sz="4" w:space="0" w:color="auto"/>
              <w:right w:val="single" w:sz="4" w:space="0" w:color="auto"/>
            </w:tcBorders>
            <w:vAlign w:val="center"/>
          </w:tcPr>
          <w:p w14:paraId="43F6698C" w14:textId="77777777" w:rsidR="001B6D23" w:rsidRPr="004847BE" w:rsidRDefault="001B6D23" w:rsidP="001B6D23">
            <w:pPr>
              <w:tabs>
                <w:tab w:val="left" w:pos="709"/>
              </w:tabs>
              <w:jc w:val="right"/>
              <w:rPr>
                <w:sz w:val="22"/>
                <w:szCs w:val="22"/>
                <w:lang w:val="lt-LT"/>
              </w:rPr>
            </w:pPr>
            <w:r w:rsidRPr="004847BE">
              <w:rPr>
                <w:sz w:val="22"/>
                <w:szCs w:val="22"/>
                <w:lang w:val="lt-LT"/>
              </w:rPr>
              <w:t>PVM (.......%) suma</w:t>
            </w:r>
          </w:p>
        </w:tc>
        <w:tc>
          <w:tcPr>
            <w:tcW w:w="1259" w:type="dxa"/>
            <w:tcBorders>
              <w:top w:val="single" w:sz="4" w:space="0" w:color="auto"/>
              <w:left w:val="single" w:sz="4" w:space="0" w:color="auto"/>
              <w:bottom w:val="single" w:sz="4" w:space="0" w:color="auto"/>
              <w:right w:val="single" w:sz="4" w:space="0" w:color="auto"/>
            </w:tcBorders>
            <w:vAlign w:val="center"/>
          </w:tcPr>
          <w:p w14:paraId="5F3BE6D1" w14:textId="77777777" w:rsidR="001B6D23" w:rsidRPr="004847BE" w:rsidRDefault="001B6D23" w:rsidP="001B6D23">
            <w:pPr>
              <w:tabs>
                <w:tab w:val="left" w:pos="709"/>
              </w:tabs>
              <w:jc w:val="right"/>
              <w:rPr>
                <w:sz w:val="22"/>
                <w:szCs w:val="22"/>
                <w:lang w:val="lt-LT"/>
              </w:rPr>
            </w:pPr>
          </w:p>
        </w:tc>
      </w:tr>
      <w:tr w:rsidR="001B6D23" w:rsidRPr="004847BE" w14:paraId="534E2DD9" w14:textId="77777777" w:rsidTr="001B6D23">
        <w:tc>
          <w:tcPr>
            <w:tcW w:w="9085" w:type="dxa"/>
            <w:gridSpan w:val="7"/>
            <w:tcBorders>
              <w:top w:val="single" w:sz="4" w:space="0" w:color="auto"/>
              <w:left w:val="single" w:sz="4" w:space="0" w:color="auto"/>
              <w:bottom w:val="single" w:sz="4" w:space="0" w:color="auto"/>
              <w:right w:val="single" w:sz="4" w:space="0" w:color="auto"/>
            </w:tcBorders>
            <w:vAlign w:val="center"/>
          </w:tcPr>
          <w:p w14:paraId="218184F9" w14:textId="630B9310" w:rsidR="001B6D23" w:rsidRPr="004847BE" w:rsidRDefault="001B6D23" w:rsidP="001B6D23">
            <w:pPr>
              <w:tabs>
                <w:tab w:val="left" w:pos="709"/>
              </w:tabs>
              <w:jc w:val="right"/>
              <w:rPr>
                <w:sz w:val="22"/>
                <w:szCs w:val="22"/>
                <w:lang w:val="lt-LT"/>
              </w:rPr>
            </w:pPr>
            <w:r w:rsidRPr="004847BE">
              <w:rPr>
                <w:sz w:val="22"/>
                <w:szCs w:val="22"/>
                <w:lang w:val="lt-LT"/>
              </w:rPr>
              <w:t>Bendra pasiūlymo kaina</w:t>
            </w:r>
            <w:r w:rsidR="00817E65" w:rsidRPr="004847BE">
              <w:rPr>
                <w:sz w:val="22"/>
                <w:szCs w:val="22"/>
                <w:lang w:val="lt-LT"/>
              </w:rPr>
              <w:t xml:space="preserve"> </w:t>
            </w:r>
            <w:r w:rsidRPr="004847BE">
              <w:rPr>
                <w:sz w:val="22"/>
                <w:szCs w:val="22"/>
                <w:lang w:val="lt-LT"/>
              </w:rPr>
              <w:t>EUR su PVM</w:t>
            </w:r>
          </w:p>
        </w:tc>
        <w:tc>
          <w:tcPr>
            <w:tcW w:w="1259" w:type="dxa"/>
            <w:tcBorders>
              <w:top w:val="single" w:sz="4" w:space="0" w:color="auto"/>
              <w:left w:val="single" w:sz="4" w:space="0" w:color="auto"/>
              <w:bottom w:val="single" w:sz="4" w:space="0" w:color="auto"/>
              <w:right w:val="single" w:sz="4" w:space="0" w:color="auto"/>
            </w:tcBorders>
            <w:vAlign w:val="center"/>
          </w:tcPr>
          <w:p w14:paraId="00D70101" w14:textId="77777777" w:rsidR="001B6D23" w:rsidRPr="004847BE" w:rsidRDefault="001B6D23" w:rsidP="001B6D23">
            <w:pPr>
              <w:tabs>
                <w:tab w:val="left" w:pos="709"/>
              </w:tabs>
              <w:jc w:val="right"/>
              <w:rPr>
                <w:sz w:val="22"/>
                <w:szCs w:val="22"/>
                <w:lang w:val="lt-LT"/>
              </w:rPr>
            </w:pPr>
          </w:p>
        </w:tc>
      </w:tr>
    </w:tbl>
    <w:p w14:paraId="7941B74B" w14:textId="77777777" w:rsidR="002C7DCA" w:rsidRPr="004847BE" w:rsidRDefault="002C7DCA" w:rsidP="00E8730A">
      <w:pPr>
        <w:pBdr>
          <w:top w:val="single" w:sz="4" w:space="4" w:color="auto"/>
          <w:left w:val="single" w:sz="4" w:space="0" w:color="auto"/>
          <w:bottom w:val="single" w:sz="4" w:space="1" w:color="auto"/>
          <w:right w:val="single" w:sz="4" w:space="0" w:color="auto"/>
        </w:pBdr>
        <w:jc w:val="both"/>
        <w:rPr>
          <w:sz w:val="22"/>
          <w:szCs w:val="22"/>
          <w:lang w:val="lt-LT"/>
        </w:rPr>
      </w:pPr>
      <w:r w:rsidRPr="004847BE">
        <w:rPr>
          <w:sz w:val="22"/>
          <w:szCs w:val="22"/>
          <w:lang w:val="lt-LT"/>
        </w:rPr>
        <w:t>Pasiūlymo bendra kaina su PVM ....................... Eur (</w:t>
      </w:r>
      <w:r w:rsidRPr="004847BE">
        <w:rPr>
          <w:i/>
          <w:sz w:val="22"/>
          <w:szCs w:val="22"/>
          <w:lang w:val="lt-LT"/>
        </w:rPr>
        <w:t>kaina žodžiais:</w:t>
      </w:r>
      <w:r w:rsidRPr="004847BE">
        <w:rPr>
          <w:sz w:val="22"/>
          <w:szCs w:val="22"/>
          <w:lang w:val="lt-LT"/>
        </w:rPr>
        <w:t xml:space="preserve"> ...............................................................). </w:t>
      </w:r>
    </w:p>
    <w:p w14:paraId="6921BF44" w14:textId="77777777" w:rsidR="002C7DCA" w:rsidRPr="004847BE" w:rsidRDefault="002C7DCA" w:rsidP="00E8730A">
      <w:pPr>
        <w:pBdr>
          <w:top w:val="single" w:sz="4" w:space="4" w:color="auto"/>
          <w:left w:val="single" w:sz="4" w:space="0" w:color="auto"/>
          <w:bottom w:val="single" w:sz="4" w:space="1" w:color="auto"/>
          <w:right w:val="single" w:sz="4" w:space="0" w:color="auto"/>
        </w:pBdr>
        <w:jc w:val="both"/>
        <w:rPr>
          <w:sz w:val="22"/>
          <w:szCs w:val="22"/>
          <w:lang w:val="lt-LT" w:eastAsia="lt-LT"/>
        </w:rPr>
      </w:pPr>
      <w:r w:rsidRPr="004847BE">
        <w:rPr>
          <w:sz w:val="22"/>
          <w:szCs w:val="22"/>
          <w:lang w:val="lt-LT" w:eastAsia="lt-LT"/>
        </w:rPr>
        <w:t>Į šią sumą įeina visos išlaidos ir visi mokesčiai, taip pat ir PVM, kuris sudaro..........................EUR.</w:t>
      </w:r>
    </w:p>
    <w:p w14:paraId="4E4E3C6A" w14:textId="77777777" w:rsidR="002C7DCA" w:rsidRPr="004847BE" w:rsidRDefault="002C7DCA" w:rsidP="002C7DCA">
      <w:pPr>
        <w:jc w:val="both"/>
        <w:rPr>
          <w:bCs/>
          <w:sz w:val="22"/>
          <w:szCs w:val="22"/>
          <w:lang w:val="lt-LT" w:eastAsia="lt-LT"/>
        </w:rPr>
      </w:pPr>
    </w:p>
    <w:p w14:paraId="0B0D33C2" w14:textId="4A674F42" w:rsidR="002C7DCA" w:rsidRPr="004847BE" w:rsidRDefault="002C7DCA" w:rsidP="002C7DCA">
      <w:pPr>
        <w:ind w:firstLine="720"/>
        <w:jc w:val="both"/>
        <w:rPr>
          <w:color w:val="000000" w:themeColor="text1"/>
          <w:sz w:val="22"/>
          <w:szCs w:val="22"/>
          <w:lang w:val="lt-LT"/>
        </w:rPr>
      </w:pPr>
      <w:r w:rsidRPr="004847BE">
        <w:rPr>
          <w:color w:val="000000" w:themeColor="text1"/>
          <w:sz w:val="22"/>
          <w:szCs w:val="22"/>
          <w:lang w:val="lt-LT"/>
        </w:rPr>
        <w:t>Tais atvejais, kai pagal galiojančius teisės aktus tiekėjui nereikia mokėti PVM, jis lentelėje atitinkamų eilučių „su PVM“ nepildo ir nurodo priežastis, dėl kurių PVM nemokamas.</w:t>
      </w:r>
      <w:r w:rsidRPr="004847BE">
        <w:rPr>
          <w:sz w:val="22"/>
          <w:szCs w:val="22"/>
          <w:lang w:val="lt-LT" w:eastAsia="lt-LT"/>
        </w:rPr>
        <w:t xml:space="preserve"> Jei tiekėjas taiko kitokį PVM turi būti nurodomos to priežastys.</w:t>
      </w:r>
    </w:p>
    <w:p w14:paraId="14876010" w14:textId="77777777" w:rsidR="002C7DCA" w:rsidRPr="004847BE" w:rsidRDefault="002C7DCA" w:rsidP="002C7DCA">
      <w:pPr>
        <w:jc w:val="both"/>
        <w:rPr>
          <w:color w:val="000000" w:themeColor="text1"/>
          <w:sz w:val="22"/>
          <w:szCs w:val="22"/>
          <w:lang w:val="lt-LT"/>
        </w:rPr>
      </w:pPr>
      <w:r w:rsidRPr="004847BE">
        <w:rPr>
          <w:color w:val="000000" w:themeColor="text1"/>
          <w:sz w:val="22"/>
          <w:szCs w:val="22"/>
          <w:lang w:val="lt-LT"/>
        </w:rPr>
        <w:t>..........................................................................................................................................................................</w:t>
      </w:r>
    </w:p>
    <w:p w14:paraId="42517B02" w14:textId="77777777" w:rsidR="002C7DCA" w:rsidRPr="004847BE" w:rsidRDefault="002C7DCA" w:rsidP="001B3AA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
          <w:sz w:val="22"/>
          <w:szCs w:val="22"/>
          <w:bdr w:val="none" w:sz="0" w:space="0" w:color="auto"/>
          <w:lang w:val="lt-LT" w:eastAsia="lt-LT"/>
        </w:rPr>
      </w:pPr>
    </w:p>
    <w:p w14:paraId="643ED1E2" w14:textId="77777777" w:rsidR="001B3AA3" w:rsidRPr="004847BE" w:rsidRDefault="001B3AA3" w:rsidP="001B3AA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sz w:val="22"/>
          <w:szCs w:val="22"/>
          <w:bdr w:val="none" w:sz="0" w:space="0" w:color="auto"/>
          <w:lang w:val="lt-LT" w:eastAsia="lt-LT"/>
        </w:rPr>
      </w:pPr>
      <w:r w:rsidRPr="004847BE">
        <w:rPr>
          <w:rFonts w:eastAsia="Times New Roman"/>
          <w:bCs/>
          <w:sz w:val="22"/>
          <w:szCs w:val="22"/>
          <w:bdr w:val="none" w:sz="0" w:space="0" w:color="auto"/>
          <w:lang w:val="lt-LT" w:eastAsia="lt-LT"/>
        </w:rPr>
        <w:lastRenderedPageBreak/>
        <w:t>4. Vykdant sutartį pasitelksiu šiuos subtiekėjus*:</w:t>
      </w:r>
    </w:p>
    <w:tbl>
      <w:tblPr>
        <w:tblW w:w="10338" w:type="dxa"/>
        <w:tblLayout w:type="fixed"/>
        <w:tblCellMar>
          <w:left w:w="0" w:type="dxa"/>
          <w:right w:w="0" w:type="dxa"/>
        </w:tblCellMar>
        <w:tblLook w:val="04A0" w:firstRow="1" w:lastRow="0" w:firstColumn="1" w:lastColumn="0" w:noHBand="0" w:noVBand="1"/>
      </w:tblPr>
      <w:tblGrid>
        <w:gridCol w:w="557"/>
        <w:gridCol w:w="1394"/>
        <w:gridCol w:w="3969"/>
        <w:gridCol w:w="4418"/>
      </w:tblGrid>
      <w:tr w:rsidR="001B3AA3" w:rsidRPr="00CE10EB" w14:paraId="394D8F4E" w14:textId="77777777" w:rsidTr="00761AB2">
        <w:trPr>
          <w:trHeight w:val="43"/>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6AD8E"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sz w:val="22"/>
                <w:szCs w:val="22"/>
                <w:bdr w:val="none" w:sz="0" w:space="0" w:color="auto"/>
                <w:lang w:val="lt-LT" w:eastAsia="lt-LT"/>
              </w:rPr>
            </w:pPr>
            <w:r w:rsidRPr="00CE10EB">
              <w:rPr>
                <w:rFonts w:eastAsia="Times New Roman"/>
                <w:sz w:val="22"/>
                <w:szCs w:val="22"/>
                <w:bdr w:val="none" w:sz="0" w:space="0" w:color="auto"/>
                <w:lang w:val="lt-LT" w:eastAsia="lt-LT"/>
              </w:rPr>
              <w:t xml:space="preserve">Eil. </w:t>
            </w:r>
          </w:p>
          <w:p w14:paraId="703D1459"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sz w:val="22"/>
                <w:szCs w:val="22"/>
                <w:bdr w:val="none" w:sz="0" w:space="0" w:color="auto"/>
                <w:lang w:val="lt-LT" w:eastAsia="lt-LT"/>
              </w:rPr>
            </w:pPr>
            <w:r w:rsidRPr="00CE10EB">
              <w:rPr>
                <w:rFonts w:eastAsia="Times New Roman"/>
                <w:sz w:val="22"/>
                <w:szCs w:val="22"/>
                <w:bdr w:val="none" w:sz="0" w:space="0" w:color="auto"/>
                <w:lang w:val="lt-LT" w:eastAsia="lt-LT"/>
              </w:rPr>
              <w:t>Nr.</w:t>
            </w:r>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428C85"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sz w:val="22"/>
                <w:szCs w:val="22"/>
                <w:bdr w:val="none" w:sz="0" w:space="0" w:color="auto"/>
                <w:lang w:val="lt-LT" w:eastAsia="lt-LT"/>
              </w:rPr>
            </w:pPr>
            <w:r w:rsidRPr="00CE10EB">
              <w:rPr>
                <w:rFonts w:eastAsia="Times New Roman"/>
                <w:sz w:val="22"/>
                <w:szCs w:val="22"/>
                <w:bdr w:val="none" w:sz="0" w:space="0" w:color="auto"/>
                <w:lang w:val="lt-LT" w:eastAsia="lt-LT"/>
              </w:rPr>
              <w:t>Ūkio subjekto pavadinimas</w:t>
            </w:r>
          </w:p>
          <w:p w14:paraId="7E15C39F"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sz w:val="22"/>
                <w:szCs w:val="22"/>
                <w:bdr w:val="none" w:sz="0" w:space="0" w:color="auto"/>
                <w:lang w:val="lt-LT" w:eastAsia="lt-LT"/>
              </w:rPr>
            </w:pPr>
            <w:r w:rsidRPr="00CE10EB">
              <w:rPr>
                <w:rFonts w:eastAsia="Times New Roman"/>
                <w:sz w:val="22"/>
                <w:szCs w:val="22"/>
                <w:bdr w:val="none" w:sz="0" w:space="0" w:color="auto"/>
                <w:lang w:val="lt-LT"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FEADF7"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ind w:left="-124" w:right="-92" w:firstLine="17"/>
              <w:jc w:val="center"/>
              <w:rPr>
                <w:rFonts w:eastAsia="Times New Roman"/>
                <w:sz w:val="22"/>
                <w:szCs w:val="22"/>
                <w:bdr w:val="none" w:sz="0" w:space="0" w:color="auto"/>
                <w:lang w:val="lt-LT" w:eastAsia="lt-LT"/>
              </w:rPr>
            </w:pPr>
            <w:r w:rsidRPr="00CE10EB">
              <w:rPr>
                <w:rFonts w:eastAsia="Times New Roman"/>
                <w:sz w:val="22"/>
                <w:szCs w:val="22"/>
                <w:bdr w:val="none" w:sz="0" w:space="0" w:color="auto"/>
                <w:lang w:val="lt-LT" w:eastAsia="lt-LT"/>
              </w:rPr>
              <w:t>Statusas (jungtinės veiklos partneris arba subtiekėjas (subrangovas) arba trečiasis asmuo, kurio pajėgumais remiamasi)</w:t>
            </w:r>
          </w:p>
        </w:tc>
        <w:tc>
          <w:tcPr>
            <w:tcW w:w="4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64924D"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ind w:left="-108" w:firstLine="16"/>
              <w:jc w:val="center"/>
              <w:rPr>
                <w:rFonts w:eastAsia="Times New Roman"/>
                <w:sz w:val="22"/>
                <w:szCs w:val="22"/>
                <w:bdr w:val="none" w:sz="0" w:space="0" w:color="auto"/>
                <w:lang w:val="lt-LT" w:eastAsia="lt-LT"/>
              </w:rPr>
            </w:pPr>
            <w:r w:rsidRPr="00CE10EB">
              <w:rPr>
                <w:rFonts w:eastAsia="Times New Roman"/>
                <w:sz w:val="22"/>
                <w:szCs w:val="22"/>
                <w:bdr w:val="none" w:sz="0" w:space="0" w:color="auto"/>
                <w:lang w:val="lt-LT" w:eastAsia="lt-LT"/>
              </w:rPr>
              <w:t>Ūkio subjektui perduodamų įsipareigojamų apimtis (vertė nuo pasiūlymo kainos, %), ką darys pasitelkiamas ūkio subjektas</w:t>
            </w:r>
          </w:p>
        </w:tc>
      </w:tr>
      <w:tr w:rsidR="001B3AA3" w:rsidRPr="00CE10EB" w14:paraId="0E6CB445" w14:textId="77777777" w:rsidTr="007C0FAF">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7F7C93"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both"/>
              <w:rPr>
                <w:rFonts w:eastAsia="Calibri"/>
                <w:sz w:val="22"/>
                <w:szCs w:val="22"/>
                <w:highlight w:val="yellow"/>
                <w:bdr w:val="none" w:sz="0" w:space="0" w:color="auto"/>
                <w:lang w:val="lt-LT" w:eastAsia="ar-SA"/>
              </w:rPr>
            </w:pPr>
          </w:p>
        </w:tc>
        <w:tc>
          <w:tcPr>
            <w:tcW w:w="1394" w:type="dxa"/>
            <w:tcBorders>
              <w:top w:val="nil"/>
              <w:left w:val="nil"/>
              <w:bottom w:val="single" w:sz="8" w:space="0" w:color="auto"/>
              <w:right w:val="single" w:sz="8" w:space="0" w:color="auto"/>
            </w:tcBorders>
            <w:tcMar>
              <w:top w:w="0" w:type="dxa"/>
              <w:left w:w="108" w:type="dxa"/>
              <w:bottom w:w="0" w:type="dxa"/>
              <w:right w:w="108" w:type="dxa"/>
            </w:tcMar>
          </w:tcPr>
          <w:p w14:paraId="08DAFA0F"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ind w:firstLine="414"/>
              <w:jc w:val="both"/>
              <w:rPr>
                <w:rFonts w:eastAsia="Calibri"/>
                <w:sz w:val="22"/>
                <w:szCs w:val="22"/>
                <w:highlight w:val="yellow"/>
                <w:bdr w:val="none" w:sz="0" w:space="0" w:color="auto"/>
                <w:lang w:val="lt-LT"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53B7BF3B"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ind w:right="-92" w:hanging="124"/>
              <w:jc w:val="both"/>
              <w:rPr>
                <w:rFonts w:eastAsia="Calibri"/>
                <w:sz w:val="22"/>
                <w:szCs w:val="22"/>
                <w:highlight w:val="yellow"/>
                <w:bdr w:val="none" w:sz="0" w:space="0" w:color="auto"/>
                <w:lang w:val="lt-LT" w:eastAsia="ar-SA"/>
              </w:rPr>
            </w:pPr>
          </w:p>
        </w:tc>
        <w:tc>
          <w:tcPr>
            <w:tcW w:w="4418" w:type="dxa"/>
            <w:tcBorders>
              <w:top w:val="nil"/>
              <w:left w:val="nil"/>
              <w:bottom w:val="single" w:sz="8" w:space="0" w:color="auto"/>
              <w:right w:val="single" w:sz="8" w:space="0" w:color="auto"/>
            </w:tcBorders>
            <w:tcMar>
              <w:top w:w="0" w:type="dxa"/>
              <w:left w:w="108" w:type="dxa"/>
              <w:bottom w:w="0" w:type="dxa"/>
              <w:right w:w="108" w:type="dxa"/>
            </w:tcMar>
          </w:tcPr>
          <w:p w14:paraId="4B301399"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ind w:right="117" w:hanging="124"/>
              <w:jc w:val="both"/>
              <w:rPr>
                <w:rFonts w:eastAsia="Calibri"/>
                <w:sz w:val="22"/>
                <w:szCs w:val="22"/>
                <w:highlight w:val="yellow"/>
                <w:bdr w:val="none" w:sz="0" w:space="0" w:color="auto"/>
                <w:lang w:val="lt-LT" w:eastAsia="ar-SA"/>
              </w:rPr>
            </w:pPr>
          </w:p>
        </w:tc>
      </w:tr>
    </w:tbl>
    <w:p w14:paraId="7B4C6CD1" w14:textId="77777777" w:rsidR="001B3AA3" w:rsidRPr="00CE10EB" w:rsidRDefault="001B3AA3" w:rsidP="001B3AA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sz w:val="22"/>
          <w:szCs w:val="22"/>
          <w:bdr w:val="none" w:sz="0" w:space="0" w:color="auto"/>
          <w:lang w:val="lt-LT" w:eastAsia="lt-LT"/>
        </w:rPr>
      </w:pPr>
      <w:r w:rsidRPr="00CE10EB">
        <w:rPr>
          <w:rFonts w:eastAsia="Times New Roman"/>
          <w:bCs/>
          <w:i/>
          <w:sz w:val="22"/>
          <w:szCs w:val="22"/>
          <w:bdr w:val="none" w:sz="0" w:space="0" w:color="auto"/>
          <w:lang w:val="lt-LT" w:eastAsia="lt-LT"/>
        </w:rPr>
        <w:t>*Pildyti tuomet, jei sutarties vykdymui bus pasitelkti subtiekėjai</w:t>
      </w:r>
    </w:p>
    <w:p w14:paraId="3DF77F25" w14:textId="77777777" w:rsidR="001B3AA3" w:rsidRPr="00CE10EB" w:rsidRDefault="001B3AA3" w:rsidP="001B3AA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sz w:val="22"/>
          <w:szCs w:val="22"/>
          <w:highlight w:val="yellow"/>
          <w:bdr w:val="none" w:sz="0" w:space="0" w:color="auto"/>
          <w:lang w:val="lt-LT" w:eastAsia="lt-LT"/>
        </w:rPr>
      </w:pPr>
    </w:p>
    <w:p w14:paraId="5AD57399" w14:textId="77777777" w:rsidR="001B3AA3" w:rsidRPr="00CE10EB" w:rsidRDefault="001B3AA3" w:rsidP="001B3AA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CE10EB">
        <w:rPr>
          <w:rFonts w:eastAsia="Times New Roman"/>
          <w:sz w:val="22"/>
          <w:szCs w:val="22"/>
          <w:bdr w:val="none" w:sz="0" w:space="0" w:color="auto"/>
          <w:lang w:val="lt-LT" w:eastAsia="lt-LT"/>
        </w:rPr>
        <w:t xml:space="preserve">5. Šiame pasiūlyme yra pateikta </w:t>
      </w:r>
      <w:r w:rsidRPr="00ED2512">
        <w:rPr>
          <w:rFonts w:eastAsia="Times New Roman"/>
          <w:sz w:val="22"/>
          <w:szCs w:val="22"/>
          <w:bdr w:val="none" w:sz="0" w:space="0" w:color="auto"/>
          <w:lang w:val="lt-LT" w:eastAsia="lt-LT"/>
        </w:rPr>
        <w:t>ir</w:t>
      </w:r>
      <w:r w:rsidRPr="00ED2512">
        <w:rPr>
          <w:rFonts w:eastAsia="Times New Roman"/>
          <w:b/>
          <w:bCs/>
          <w:sz w:val="22"/>
          <w:szCs w:val="22"/>
          <w:bdr w:val="none" w:sz="0" w:space="0" w:color="auto"/>
          <w:lang w:val="lt-LT" w:eastAsia="lt-LT"/>
        </w:rPr>
        <w:t xml:space="preserve"> konfidenciali informacija</w:t>
      </w:r>
      <w:r w:rsidRPr="00CE10EB">
        <w:rPr>
          <w:rFonts w:eastAsia="Times New Roman"/>
          <w:sz w:val="22"/>
          <w:szCs w:val="22"/>
          <w:bdr w:val="none" w:sz="0" w:space="0" w:color="auto"/>
          <w:lang w:val="lt-LT" w:eastAsia="lt-LT"/>
        </w:rPr>
        <w:t xml:space="preserve"> (dokumentai su konfidencialia informacija įsegti atskirai)*</w:t>
      </w:r>
      <w:r w:rsidRPr="00CE10EB">
        <w:rPr>
          <w:rFonts w:eastAsia="Times New Roman"/>
          <w:i/>
          <w:sz w:val="22"/>
          <w:szCs w:val="22"/>
          <w:bdr w:val="none" w:sz="0" w:space="0" w:color="auto"/>
          <w:lang w:val="lt-LT" w:eastAsia="lt-LT"/>
        </w:rPr>
        <w:t xml:space="preserve"> /perkančioji organizacija šios informacijos negali atskleisti tretiesiems asmenims/</w:t>
      </w:r>
      <w:r w:rsidRPr="00CE10EB">
        <w:rPr>
          <w:rFonts w:eastAsia="Times New Roman"/>
          <w:sz w:val="22"/>
          <w:szCs w:val="22"/>
          <w:bdr w:val="none" w:sz="0" w:space="0" w:color="auto"/>
          <w:lang w:val="lt-LT" w:eastAsia="lt-LT"/>
        </w:rPr>
        <w:t>:</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4554"/>
        <w:gridCol w:w="4961"/>
      </w:tblGrid>
      <w:tr w:rsidR="001B3AA3" w:rsidRPr="002B6F58" w14:paraId="7A1557A2" w14:textId="77777777" w:rsidTr="002B6F58">
        <w:tc>
          <w:tcPr>
            <w:tcW w:w="720" w:type="dxa"/>
            <w:tcBorders>
              <w:top w:val="single" w:sz="4" w:space="0" w:color="auto"/>
              <w:left w:val="single" w:sz="4" w:space="0" w:color="auto"/>
              <w:bottom w:val="single" w:sz="4" w:space="0" w:color="auto"/>
              <w:right w:val="single" w:sz="4" w:space="0" w:color="auto"/>
            </w:tcBorders>
          </w:tcPr>
          <w:p w14:paraId="49C0A786" w14:textId="6B7C5BC4" w:rsidR="001B3AA3" w:rsidRPr="002B6F58"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eastAsia="Times New Roman"/>
                <w:sz w:val="22"/>
                <w:szCs w:val="22"/>
                <w:bdr w:val="none" w:sz="0" w:space="0" w:color="auto"/>
                <w:lang w:val="lt-LT" w:eastAsia="lt-LT"/>
              </w:rPr>
            </w:pPr>
            <w:r w:rsidRPr="002B6F58">
              <w:rPr>
                <w:rFonts w:eastAsia="Times New Roman"/>
                <w:sz w:val="22"/>
                <w:szCs w:val="22"/>
                <w:bdr w:val="none" w:sz="0" w:space="0" w:color="auto"/>
                <w:lang w:val="lt-LT" w:eastAsia="lt-LT"/>
              </w:rPr>
              <w:t>Eil.</w:t>
            </w:r>
            <w:r w:rsidR="002B6F58">
              <w:rPr>
                <w:rFonts w:eastAsia="Times New Roman"/>
                <w:sz w:val="22"/>
                <w:szCs w:val="22"/>
                <w:bdr w:val="none" w:sz="0" w:space="0" w:color="auto"/>
                <w:lang w:val="lt-LT" w:eastAsia="lt-LT"/>
              </w:rPr>
              <w:t xml:space="preserve"> </w:t>
            </w:r>
            <w:r w:rsidRPr="002B6F58">
              <w:rPr>
                <w:rFonts w:eastAsia="Times New Roman"/>
                <w:sz w:val="22"/>
                <w:szCs w:val="22"/>
                <w:bdr w:val="none" w:sz="0" w:space="0" w:color="auto"/>
                <w:lang w:val="lt-LT" w:eastAsia="lt-LT"/>
              </w:rPr>
              <w:t>Nr</w:t>
            </w:r>
            <w:r w:rsidR="002B6F58">
              <w:rPr>
                <w:rFonts w:eastAsia="Times New Roman"/>
                <w:sz w:val="22"/>
                <w:szCs w:val="22"/>
                <w:bdr w:val="none" w:sz="0" w:space="0" w:color="auto"/>
                <w:lang w:val="lt-LT" w:eastAsia="lt-LT"/>
              </w:rPr>
              <w:t>.</w:t>
            </w:r>
          </w:p>
        </w:tc>
        <w:tc>
          <w:tcPr>
            <w:tcW w:w="4554" w:type="dxa"/>
            <w:tcBorders>
              <w:top w:val="single" w:sz="4" w:space="0" w:color="auto"/>
              <w:left w:val="single" w:sz="4" w:space="0" w:color="auto"/>
              <w:bottom w:val="single" w:sz="4" w:space="0" w:color="auto"/>
              <w:right w:val="single" w:sz="4" w:space="0" w:color="auto"/>
            </w:tcBorders>
          </w:tcPr>
          <w:p w14:paraId="534D2A76" w14:textId="77777777" w:rsidR="001B3AA3" w:rsidRPr="002B6F58"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2B6F58">
              <w:rPr>
                <w:rFonts w:eastAsia="Times New Roman"/>
                <w:sz w:val="22"/>
                <w:szCs w:val="22"/>
                <w:bdr w:val="none" w:sz="0" w:space="0" w:color="auto"/>
                <w:lang w:val="lt-LT" w:eastAsia="lt-LT"/>
              </w:rPr>
              <w:t>Pateikto dokumento pavadinimas</w:t>
            </w:r>
          </w:p>
          <w:p w14:paraId="7EE78B94" w14:textId="5262C529" w:rsidR="002B6F58" w:rsidRPr="002B6F58" w:rsidRDefault="002B6F58" w:rsidP="007C0FA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2B6F58">
              <w:rPr>
                <w:sz w:val="22"/>
                <w:szCs w:val="22"/>
                <w:lang w:val="lt-LT" w:eastAsia="lt-LT"/>
              </w:rPr>
              <w:t>(rekomenduojama pavadinime vartoti žodį „</w:t>
            </w:r>
            <w:r w:rsidRPr="002B6F58">
              <w:rPr>
                <w:b/>
                <w:bCs/>
                <w:sz w:val="22"/>
                <w:szCs w:val="22"/>
                <w:lang w:val="lt-LT" w:eastAsia="lt-LT"/>
              </w:rPr>
              <w:t>Konfidencialu</w:t>
            </w:r>
            <w:r w:rsidRPr="002B6F58">
              <w:rPr>
                <w:sz w:val="22"/>
                <w:szCs w:val="22"/>
                <w:lang w:val="lt-LT" w:eastAsia="lt-LT"/>
              </w:rPr>
              <w:t>“)</w:t>
            </w:r>
          </w:p>
        </w:tc>
        <w:tc>
          <w:tcPr>
            <w:tcW w:w="4961" w:type="dxa"/>
            <w:tcBorders>
              <w:top w:val="single" w:sz="4" w:space="0" w:color="auto"/>
              <w:left w:val="single" w:sz="4" w:space="0" w:color="auto"/>
              <w:bottom w:val="single" w:sz="4" w:space="0" w:color="auto"/>
              <w:right w:val="single" w:sz="4" w:space="0" w:color="auto"/>
            </w:tcBorders>
          </w:tcPr>
          <w:p w14:paraId="13E2AD0C" w14:textId="77777777" w:rsidR="001B3AA3" w:rsidRPr="002B6F58"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2B6F58">
              <w:rPr>
                <w:rFonts w:eastAsia="Times New Roman"/>
                <w:sz w:val="22"/>
                <w:szCs w:val="22"/>
                <w:bdr w:val="none" w:sz="0" w:space="0" w:color="auto"/>
                <w:lang w:val="lt-LT" w:eastAsia="lt-LT"/>
              </w:rPr>
              <w:t xml:space="preserve">Dokumentas yra įkeltas šioje CVP IS pasiūlymo lango eilutėje </w:t>
            </w:r>
          </w:p>
        </w:tc>
      </w:tr>
      <w:tr w:rsidR="001B3AA3" w:rsidRPr="002B6F58" w14:paraId="6ABF4D49" w14:textId="77777777" w:rsidTr="002B6F58">
        <w:tc>
          <w:tcPr>
            <w:tcW w:w="720" w:type="dxa"/>
            <w:tcBorders>
              <w:top w:val="single" w:sz="4" w:space="0" w:color="auto"/>
              <w:left w:val="single" w:sz="4" w:space="0" w:color="auto"/>
              <w:bottom w:val="single" w:sz="4" w:space="0" w:color="auto"/>
              <w:right w:val="single" w:sz="4" w:space="0" w:color="auto"/>
            </w:tcBorders>
          </w:tcPr>
          <w:p w14:paraId="1FCFDD7C" w14:textId="257BDA4B" w:rsidR="001B3AA3" w:rsidRPr="00624CFB" w:rsidRDefault="00624CFB" w:rsidP="00624CF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eastAsia="Times New Roman"/>
                <w:sz w:val="22"/>
                <w:szCs w:val="22"/>
                <w:bdr w:val="none" w:sz="0" w:space="0" w:color="auto"/>
                <w:lang w:val="lt-LT" w:eastAsia="lt-LT"/>
              </w:rPr>
            </w:pPr>
            <w:r w:rsidRPr="00624CFB">
              <w:rPr>
                <w:rFonts w:eastAsia="Times New Roman"/>
                <w:sz w:val="22"/>
                <w:szCs w:val="22"/>
                <w:bdr w:val="none" w:sz="0" w:space="0" w:color="auto"/>
                <w:lang w:val="lt-LT" w:eastAsia="lt-LT"/>
              </w:rPr>
              <w:t>1</w:t>
            </w:r>
          </w:p>
        </w:tc>
        <w:tc>
          <w:tcPr>
            <w:tcW w:w="4554" w:type="dxa"/>
            <w:tcBorders>
              <w:top w:val="single" w:sz="4" w:space="0" w:color="auto"/>
              <w:left w:val="single" w:sz="4" w:space="0" w:color="auto"/>
              <w:bottom w:val="single" w:sz="4" w:space="0" w:color="auto"/>
              <w:right w:val="single" w:sz="4" w:space="0" w:color="auto"/>
            </w:tcBorders>
          </w:tcPr>
          <w:p w14:paraId="0470ACCD" w14:textId="77777777" w:rsidR="001B3AA3" w:rsidRPr="002B6F58"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highlight w:val="yellow"/>
                <w:bdr w:val="none" w:sz="0" w:space="0" w:color="auto"/>
                <w:lang w:val="lt-LT" w:eastAsia="lt-LT"/>
              </w:rPr>
            </w:pPr>
          </w:p>
        </w:tc>
        <w:tc>
          <w:tcPr>
            <w:tcW w:w="4961" w:type="dxa"/>
            <w:tcBorders>
              <w:top w:val="single" w:sz="4" w:space="0" w:color="auto"/>
              <w:left w:val="single" w:sz="4" w:space="0" w:color="auto"/>
              <w:bottom w:val="single" w:sz="4" w:space="0" w:color="auto"/>
              <w:right w:val="single" w:sz="4" w:space="0" w:color="auto"/>
            </w:tcBorders>
          </w:tcPr>
          <w:p w14:paraId="71A1E446" w14:textId="77777777" w:rsidR="001B3AA3" w:rsidRPr="002B6F58"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highlight w:val="yellow"/>
                <w:bdr w:val="none" w:sz="0" w:space="0" w:color="auto"/>
                <w:lang w:val="lt-LT" w:eastAsia="lt-LT"/>
              </w:rPr>
            </w:pPr>
          </w:p>
        </w:tc>
      </w:tr>
      <w:tr w:rsidR="00624CFB" w:rsidRPr="002B6F58" w14:paraId="08B86809" w14:textId="77777777" w:rsidTr="002B6F58">
        <w:tc>
          <w:tcPr>
            <w:tcW w:w="720" w:type="dxa"/>
            <w:tcBorders>
              <w:top w:val="single" w:sz="4" w:space="0" w:color="auto"/>
              <w:left w:val="single" w:sz="4" w:space="0" w:color="auto"/>
              <w:bottom w:val="single" w:sz="4" w:space="0" w:color="auto"/>
              <w:right w:val="single" w:sz="4" w:space="0" w:color="auto"/>
            </w:tcBorders>
          </w:tcPr>
          <w:p w14:paraId="72C691EC" w14:textId="1B722B7E" w:rsidR="00624CFB" w:rsidRPr="00624CFB" w:rsidRDefault="00624CFB" w:rsidP="00624CF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eastAsia="Times New Roman"/>
                <w:sz w:val="22"/>
                <w:szCs w:val="22"/>
                <w:bdr w:val="none" w:sz="0" w:space="0" w:color="auto"/>
                <w:lang w:val="lt-LT" w:eastAsia="lt-LT"/>
              </w:rPr>
            </w:pPr>
            <w:r w:rsidRPr="00624CFB">
              <w:rPr>
                <w:rFonts w:eastAsia="Times New Roman"/>
                <w:sz w:val="22"/>
                <w:szCs w:val="22"/>
                <w:bdr w:val="none" w:sz="0" w:space="0" w:color="auto"/>
                <w:lang w:val="lt-LT" w:eastAsia="lt-LT"/>
              </w:rPr>
              <w:t>2</w:t>
            </w:r>
          </w:p>
        </w:tc>
        <w:tc>
          <w:tcPr>
            <w:tcW w:w="4554" w:type="dxa"/>
            <w:tcBorders>
              <w:top w:val="single" w:sz="4" w:space="0" w:color="auto"/>
              <w:left w:val="single" w:sz="4" w:space="0" w:color="auto"/>
              <w:bottom w:val="single" w:sz="4" w:space="0" w:color="auto"/>
              <w:right w:val="single" w:sz="4" w:space="0" w:color="auto"/>
            </w:tcBorders>
          </w:tcPr>
          <w:p w14:paraId="46D900AC" w14:textId="77777777" w:rsidR="00624CFB" w:rsidRPr="002B6F58" w:rsidRDefault="00624CFB" w:rsidP="007C0FA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highlight w:val="yellow"/>
                <w:bdr w:val="none" w:sz="0" w:space="0" w:color="auto"/>
                <w:lang w:val="lt-LT" w:eastAsia="lt-LT"/>
              </w:rPr>
            </w:pPr>
          </w:p>
        </w:tc>
        <w:tc>
          <w:tcPr>
            <w:tcW w:w="4961" w:type="dxa"/>
            <w:tcBorders>
              <w:top w:val="single" w:sz="4" w:space="0" w:color="auto"/>
              <w:left w:val="single" w:sz="4" w:space="0" w:color="auto"/>
              <w:bottom w:val="single" w:sz="4" w:space="0" w:color="auto"/>
              <w:right w:val="single" w:sz="4" w:space="0" w:color="auto"/>
            </w:tcBorders>
          </w:tcPr>
          <w:p w14:paraId="0DFB9CBB" w14:textId="77777777" w:rsidR="00624CFB" w:rsidRPr="002B6F58" w:rsidRDefault="00624CFB" w:rsidP="007C0FA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highlight w:val="yellow"/>
                <w:bdr w:val="none" w:sz="0" w:space="0" w:color="auto"/>
                <w:lang w:val="lt-LT" w:eastAsia="lt-LT"/>
              </w:rPr>
            </w:pPr>
          </w:p>
        </w:tc>
      </w:tr>
    </w:tbl>
    <w:p w14:paraId="4804CD19" w14:textId="41C2A644" w:rsidR="001B3AA3" w:rsidRPr="002B6F58" w:rsidRDefault="001B3AA3" w:rsidP="001B3AA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sz w:val="22"/>
          <w:szCs w:val="22"/>
          <w:bdr w:val="none" w:sz="0" w:space="0" w:color="auto"/>
          <w:lang w:val="lt-LT" w:eastAsia="lt-LT"/>
        </w:rPr>
      </w:pPr>
      <w:r w:rsidRPr="002B6F58">
        <w:rPr>
          <w:bCs/>
          <w:i/>
          <w:sz w:val="22"/>
          <w:szCs w:val="22"/>
          <w:lang w:val="lt-LT"/>
        </w:rPr>
        <w:t>*Pildyti tuomet, jei bus pateikta konfidenciali informacija. Tiekėjas negali nurodyti, kad konfidencialus yra pasiūlymo įkainis</w:t>
      </w:r>
      <w:r w:rsidR="00ED2512" w:rsidRPr="002B6F58">
        <w:rPr>
          <w:bCs/>
          <w:i/>
          <w:sz w:val="22"/>
          <w:szCs w:val="22"/>
          <w:lang w:val="lt-LT"/>
        </w:rPr>
        <w:t>/kaina</w:t>
      </w:r>
      <w:r w:rsidRPr="002B6F58">
        <w:rPr>
          <w:bCs/>
          <w:i/>
          <w:sz w:val="22"/>
          <w:szCs w:val="22"/>
          <w:lang w:val="lt-LT"/>
        </w:rPr>
        <w:t xml:space="preserve"> arba kad visas pasiūlymas yra konfidencialus.</w:t>
      </w:r>
    </w:p>
    <w:p w14:paraId="7332A1E4" w14:textId="77777777" w:rsidR="001B3AA3" w:rsidRPr="002B6F58" w:rsidRDefault="001B3AA3" w:rsidP="001B3AA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jc w:val="both"/>
        <w:rPr>
          <w:rFonts w:eastAsia="Times New Roman"/>
          <w:bCs/>
          <w:sz w:val="22"/>
          <w:szCs w:val="22"/>
          <w:bdr w:val="none" w:sz="0" w:space="0" w:color="auto"/>
          <w:lang w:val="lt-LT" w:eastAsia="x-none"/>
        </w:rPr>
      </w:pPr>
      <w:r w:rsidRPr="002B6F58">
        <w:rPr>
          <w:rFonts w:eastAsia="Times New Roman"/>
          <w:bCs/>
          <w:sz w:val="22"/>
          <w:szCs w:val="22"/>
          <w:bdr w:val="none" w:sz="0" w:space="0" w:color="auto"/>
          <w:lang w:val="lt-LT"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r w:rsidRPr="002B6F58">
        <w:rPr>
          <w:rFonts w:eastAsia="Times New Roman"/>
          <w:sz w:val="22"/>
          <w:szCs w:val="22"/>
          <w:bdr w:val="none" w:sz="0" w:space="0" w:color="auto"/>
          <w:lang w:val="lt-LT" w:eastAsia="ar-SA"/>
        </w:rPr>
        <w:t>:</w:t>
      </w:r>
    </w:p>
    <w:p w14:paraId="7879A6D4" w14:textId="77777777" w:rsidR="001B3AA3" w:rsidRPr="002B6F58" w:rsidRDefault="001B3AA3" w:rsidP="001B3AA3">
      <w:pPr>
        <w:pBdr>
          <w:top w:val="none" w:sz="0" w:space="0" w:color="auto"/>
          <w:left w:val="none" w:sz="0" w:space="0" w:color="auto"/>
          <w:bottom w:val="none" w:sz="0" w:space="0" w:color="auto"/>
          <w:right w:val="none" w:sz="0" w:space="0" w:color="auto"/>
          <w:between w:val="none" w:sz="0" w:space="0" w:color="auto"/>
          <w:bar w:val="none" w:sz="0" w:color="auto"/>
        </w:pBdr>
        <w:tabs>
          <w:tab w:val="left" w:pos="1800"/>
          <w:tab w:val="center" w:pos="4320"/>
          <w:tab w:val="right" w:pos="8640"/>
        </w:tabs>
        <w:suppressAutoHyphens/>
        <w:jc w:val="both"/>
        <w:rPr>
          <w:rFonts w:eastAsia="Times New Roman"/>
          <w:bCs/>
          <w:sz w:val="22"/>
          <w:szCs w:val="22"/>
          <w:bdr w:val="none" w:sz="0" w:space="0" w:color="auto"/>
          <w:lang w:val="lt-LT" w:eastAsia="ar-SA"/>
        </w:rPr>
      </w:pPr>
    </w:p>
    <w:p w14:paraId="6E020EB8" w14:textId="4E7BA21E" w:rsidR="001B3AA3" w:rsidRPr="002B6F58" w:rsidRDefault="00F7549B" w:rsidP="00F7549B">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2B6F58">
        <w:rPr>
          <w:rFonts w:eastAsia="Times New Roman"/>
          <w:sz w:val="22"/>
          <w:szCs w:val="22"/>
          <w:bdr w:val="none" w:sz="0" w:space="0" w:color="auto"/>
          <w:lang w:val="lt-LT" w:eastAsia="lt-LT"/>
        </w:rPr>
        <w:t xml:space="preserve">6. </w:t>
      </w:r>
      <w:r w:rsidR="001B3AA3" w:rsidRPr="002B6F58">
        <w:rPr>
          <w:rFonts w:eastAsia="Times New Roman"/>
          <w:sz w:val="22"/>
          <w:szCs w:val="22"/>
          <w:bdr w:val="none" w:sz="0" w:space="0" w:color="auto"/>
          <w:lang w:val="lt-LT" w:eastAsia="lt-LT"/>
        </w:rPr>
        <w:t>Kartu su pasiūlymu pateikiami šie dokumentai:</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439"/>
        <w:gridCol w:w="632"/>
        <w:gridCol w:w="1980"/>
        <w:gridCol w:w="619"/>
        <w:gridCol w:w="82"/>
        <w:gridCol w:w="3462"/>
      </w:tblGrid>
      <w:tr w:rsidR="001B3AA3" w:rsidRPr="002B6F58" w14:paraId="6CA1C75E" w14:textId="77777777" w:rsidTr="007C0FAF">
        <w:tc>
          <w:tcPr>
            <w:tcW w:w="709" w:type="dxa"/>
          </w:tcPr>
          <w:p w14:paraId="5FFBA4D9" w14:textId="77777777" w:rsidR="001B3AA3" w:rsidRPr="002B6F58" w:rsidRDefault="001B3AA3" w:rsidP="007C0FAF">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eastAsia="Times New Roman"/>
                <w:sz w:val="22"/>
                <w:szCs w:val="22"/>
                <w:bdr w:val="none" w:sz="0" w:space="0" w:color="auto"/>
                <w:lang w:val="lt-LT" w:eastAsia="lt-LT"/>
              </w:rPr>
            </w:pPr>
            <w:proofErr w:type="spellStart"/>
            <w:r w:rsidRPr="002B6F58">
              <w:rPr>
                <w:rFonts w:eastAsia="Times New Roman"/>
                <w:sz w:val="22"/>
                <w:szCs w:val="22"/>
                <w:bdr w:val="none" w:sz="0" w:space="0" w:color="auto"/>
                <w:lang w:val="lt-LT" w:eastAsia="lt-LT"/>
              </w:rPr>
              <w:t>Eil.Nr</w:t>
            </w:r>
            <w:proofErr w:type="spellEnd"/>
          </w:p>
        </w:tc>
        <w:tc>
          <w:tcPr>
            <w:tcW w:w="5670" w:type="dxa"/>
            <w:gridSpan w:val="4"/>
          </w:tcPr>
          <w:p w14:paraId="53F00A59" w14:textId="77777777" w:rsidR="001B3AA3" w:rsidRPr="002B6F58" w:rsidRDefault="001B3AA3" w:rsidP="007C0FAF">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2B6F58">
              <w:rPr>
                <w:rFonts w:eastAsia="Times New Roman"/>
                <w:sz w:val="22"/>
                <w:szCs w:val="22"/>
                <w:bdr w:val="none" w:sz="0" w:space="0" w:color="auto"/>
                <w:lang w:val="lt-LT" w:eastAsia="lt-LT"/>
              </w:rPr>
              <w:t>Pateiktų dokumentų pavadinimas</w:t>
            </w:r>
          </w:p>
        </w:tc>
        <w:tc>
          <w:tcPr>
            <w:tcW w:w="3544" w:type="dxa"/>
            <w:gridSpan w:val="2"/>
          </w:tcPr>
          <w:p w14:paraId="3AC9D94A" w14:textId="77777777" w:rsidR="001B3AA3" w:rsidRPr="002B6F58" w:rsidRDefault="001B3AA3" w:rsidP="007C0FAF">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2B6F58">
              <w:rPr>
                <w:rFonts w:eastAsia="Times New Roman"/>
                <w:sz w:val="22"/>
                <w:szCs w:val="22"/>
                <w:bdr w:val="none" w:sz="0" w:space="0" w:color="auto"/>
                <w:lang w:val="lt-LT" w:eastAsia="lt-LT"/>
              </w:rPr>
              <w:t>Dokumento puslapių skaičius</w:t>
            </w:r>
          </w:p>
        </w:tc>
      </w:tr>
      <w:tr w:rsidR="001D6C30" w:rsidRPr="002B6F58" w14:paraId="6466ABD9" w14:textId="77777777" w:rsidTr="007C0FAF">
        <w:tc>
          <w:tcPr>
            <w:tcW w:w="709" w:type="dxa"/>
          </w:tcPr>
          <w:p w14:paraId="156A5909" w14:textId="50D1BB76" w:rsidR="001D6C30" w:rsidRPr="002B6F58"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2B6F58">
              <w:rPr>
                <w:color w:val="000000" w:themeColor="text1"/>
                <w:sz w:val="22"/>
                <w:szCs w:val="22"/>
                <w:lang w:val="lt-LT"/>
              </w:rPr>
              <w:t>1</w:t>
            </w:r>
          </w:p>
        </w:tc>
        <w:tc>
          <w:tcPr>
            <w:tcW w:w="5670" w:type="dxa"/>
            <w:gridSpan w:val="4"/>
          </w:tcPr>
          <w:p w14:paraId="2BE679B9" w14:textId="19116C2C" w:rsidR="001D6C30" w:rsidRPr="002B6F58"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2B6F58">
              <w:rPr>
                <w:color w:val="000000" w:themeColor="text1"/>
                <w:sz w:val="22"/>
                <w:szCs w:val="22"/>
                <w:lang w:val="lt-LT"/>
              </w:rPr>
              <w:t>Užpildytas SPS 1 priedas - Techninė specifikacija</w:t>
            </w:r>
          </w:p>
        </w:tc>
        <w:tc>
          <w:tcPr>
            <w:tcW w:w="3544" w:type="dxa"/>
            <w:gridSpan w:val="2"/>
          </w:tcPr>
          <w:p w14:paraId="43D884AD" w14:textId="77777777" w:rsidR="001D6C30" w:rsidRPr="002B6F58"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r>
      <w:tr w:rsidR="001D6C30" w:rsidRPr="002B6F58" w14:paraId="1E0F56F3" w14:textId="77777777" w:rsidTr="007C0FAF">
        <w:tc>
          <w:tcPr>
            <w:tcW w:w="709" w:type="dxa"/>
          </w:tcPr>
          <w:p w14:paraId="4198904C" w14:textId="4C6F8057" w:rsidR="001D6C30" w:rsidRPr="002B6F58"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2B6F58">
              <w:rPr>
                <w:color w:val="000000" w:themeColor="text1"/>
                <w:sz w:val="22"/>
                <w:szCs w:val="22"/>
                <w:lang w:val="lt-LT"/>
              </w:rPr>
              <w:t>2</w:t>
            </w:r>
          </w:p>
        </w:tc>
        <w:tc>
          <w:tcPr>
            <w:tcW w:w="5670" w:type="dxa"/>
            <w:gridSpan w:val="4"/>
          </w:tcPr>
          <w:p w14:paraId="14E48D9A" w14:textId="6C9B77D3" w:rsidR="001D6C30" w:rsidRPr="002B6F58"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2B6F58">
              <w:rPr>
                <w:color w:val="000000" w:themeColor="text1"/>
                <w:sz w:val="22"/>
                <w:szCs w:val="22"/>
                <w:lang w:val="lt-LT"/>
              </w:rPr>
              <w:t>Užpildytas SPS 3 priedas - EBVPD</w:t>
            </w:r>
          </w:p>
        </w:tc>
        <w:tc>
          <w:tcPr>
            <w:tcW w:w="3544" w:type="dxa"/>
            <w:gridSpan w:val="2"/>
          </w:tcPr>
          <w:p w14:paraId="1F190631" w14:textId="77777777" w:rsidR="001D6C30" w:rsidRPr="002B6F58"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r>
      <w:tr w:rsidR="001D6C30" w:rsidRPr="002B6F58" w14:paraId="10E5908B" w14:textId="77777777" w:rsidTr="007C0FAF">
        <w:tc>
          <w:tcPr>
            <w:tcW w:w="709" w:type="dxa"/>
          </w:tcPr>
          <w:p w14:paraId="7FFAC8C8" w14:textId="2350BAE9" w:rsidR="001D6C30" w:rsidRPr="002B6F58"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2B6F58">
              <w:rPr>
                <w:color w:val="000000" w:themeColor="text1"/>
                <w:sz w:val="22"/>
                <w:szCs w:val="22"/>
                <w:lang w:val="lt-LT"/>
              </w:rPr>
              <w:t>3</w:t>
            </w:r>
          </w:p>
        </w:tc>
        <w:tc>
          <w:tcPr>
            <w:tcW w:w="5670" w:type="dxa"/>
            <w:gridSpan w:val="4"/>
          </w:tcPr>
          <w:p w14:paraId="52F59EC2" w14:textId="6B1F4DCA" w:rsidR="001D6C30" w:rsidRPr="002B6F58"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2B6F58">
              <w:rPr>
                <w:color w:val="000000" w:themeColor="text1"/>
                <w:sz w:val="22"/>
                <w:szCs w:val="22"/>
                <w:lang w:val="lt-LT"/>
              </w:rPr>
              <w:t>Užpildytas SPS 4 priedas - Pasiūlymas</w:t>
            </w:r>
          </w:p>
        </w:tc>
        <w:tc>
          <w:tcPr>
            <w:tcW w:w="3544" w:type="dxa"/>
            <w:gridSpan w:val="2"/>
          </w:tcPr>
          <w:p w14:paraId="33D86D4A" w14:textId="77777777" w:rsidR="001D6C30" w:rsidRPr="002B6F58"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r>
      <w:tr w:rsidR="001D6C30" w:rsidRPr="002B6F58" w14:paraId="0CEFBC51" w14:textId="77777777" w:rsidTr="007C0FAF">
        <w:tc>
          <w:tcPr>
            <w:tcW w:w="709" w:type="dxa"/>
          </w:tcPr>
          <w:p w14:paraId="51E6E41C" w14:textId="20055CDE" w:rsidR="001D6C30" w:rsidRPr="002B6F58"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2B6F58">
              <w:rPr>
                <w:rFonts w:eastAsia="Times New Roman"/>
                <w:sz w:val="22"/>
                <w:szCs w:val="22"/>
                <w:bdr w:val="none" w:sz="0" w:space="0" w:color="auto"/>
                <w:lang w:val="lt-LT" w:eastAsia="lt-LT"/>
              </w:rPr>
              <w:t>Ir t.t.</w:t>
            </w:r>
          </w:p>
        </w:tc>
        <w:tc>
          <w:tcPr>
            <w:tcW w:w="5670" w:type="dxa"/>
            <w:gridSpan w:val="4"/>
          </w:tcPr>
          <w:p w14:paraId="21C9E82E" w14:textId="77777777" w:rsidR="001D6C30" w:rsidRPr="002B6F58"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c>
          <w:tcPr>
            <w:tcW w:w="3544" w:type="dxa"/>
            <w:gridSpan w:val="2"/>
          </w:tcPr>
          <w:p w14:paraId="59DCF6AA" w14:textId="77777777" w:rsidR="001D6C30" w:rsidRPr="002B6F58"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r>
      <w:tr w:rsidR="001D6C30" w:rsidRPr="002B6F58" w14:paraId="71B0E6FF" w14:textId="77777777" w:rsidTr="007C0FAF">
        <w:tc>
          <w:tcPr>
            <w:tcW w:w="709" w:type="dxa"/>
          </w:tcPr>
          <w:p w14:paraId="0BFFCF0D" w14:textId="77777777" w:rsidR="001D6C30" w:rsidRPr="002B6F58"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c>
          <w:tcPr>
            <w:tcW w:w="5670" w:type="dxa"/>
            <w:gridSpan w:val="4"/>
          </w:tcPr>
          <w:p w14:paraId="6FB6CCE8" w14:textId="77777777" w:rsidR="001D6C30" w:rsidRPr="002B6F58"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c>
          <w:tcPr>
            <w:tcW w:w="3544" w:type="dxa"/>
            <w:gridSpan w:val="2"/>
          </w:tcPr>
          <w:p w14:paraId="52DFE068" w14:textId="77777777" w:rsidR="001D6C30" w:rsidRPr="002B6F58"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r>
      <w:tr w:rsidR="001D6C30" w:rsidRPr="00CE10EB" w14:paraId="0FEA8C46" w14:textId="77777777" w:rsidTr="007C0FAF">
        <w:tc>
          <w:tcPr>
            <w:tcW w:w="709" w:type="dxa"/>
          </w:tcPr>
          <w:p w14:paraId="312A176A" w14:textId="77777777" w:rsidR="001D6C30"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c>
          <w:tcPr>
            <w:tcW w:w="5670" w:type="dxa"/>
            <w:gridSpan w:val="4"/>
          </w:tcPr>
          <w:p w14:paraId="36D11A6B" w14:textId="77777777" w:rsidR="001D6C30" w:rsidRPr="00CE10EB"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c>
          <w:tcPr>
            <w:tcW w:w="3544" w:type="dxa"/>
            <w:gridSpan w:val="2"/>
          </w:tcPr>
          <w:p w14:paraId="0EEF5DB4" w14:textId="77777777" w:rsidR="001D6C30" w:rsidRPr="00CE10EB"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r>
      <w:tr w:rsidR="001D6C30" w:rsidRPr="00CE10EB" w14:paraId="2CC66646" w14:textId="77777777" w:rsidTr="007C0FAF">
        <w:tc>
          <w:tcPr>
            <w:tcW w:w="709" w:type="dxa"/>
          </w:tcPr>
          <w:p w14:paraId="341410A7" w14:textId="77777777" w:rsidR="001D6C30"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c>
          <w:tcPr>
            <w:tcW w:w="5670" w:type="dxa"/>
            <w:gridSpan w:val="4"/>
          </w:tcPr>
          <w:p w14:paraId="00CFAB7E" w14:textId="77777777" w:rsidR="001D6C30" w:rsidRPr="00CE10EB"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c>
          <w:tcPr>
            <w:tcW w:w="3544" w:type="dxa"/>
            <w:gridSpan w:val="2"/>
          </w:tcPr>
          <w:p w14:paraId="39F2A590" w14:textId="77777777" w:rsidR="001D6C30" w:rsidRPr="00CE10EB"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r>
      <w:tr w:rsidR="001D6C30" w:rsidRPr="00CE10EB" w14:paraId="597A78C8" w14:textId="77777777" w:rsidTr="007C0F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5"/>
        </w:trPr>
        <w:tc>
          <w:tcPr>
            <w:tcW w:w="3148" w:type="dxa"/>
            <w:gridSpan w:val="2"/>
            <w:tcBorders>
              <w:top w:val="nil"/>
              <w:left w:val="nil"/>
              <w:bottom w:val="single" w:sz="4" w:space="0" w:color="auto"/>
              <w:right w:val="nil"/>
            </w:tcBorders>
          </w:tcPr>
          <w:p w14:paraId="0CF3291C" w14:textId="77777777" w:rsidR="001D6C30" w:rsidRDefault="001D6C30" w:rsidP="001D6C30">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rPr>
                <w:rFonts w:eastAsia="Times New Roman"/>
                <w:sz w:val="22"/>
                <w:szCs w:val="22"/>
                <w:bdr w:val="none" w:sz="0" w:space="0" w:color="auto"/>
                <w:lang w:val="lt-LT" w:eastAsia="lt-LT"/>
              </w:rPr>
            </w:pPr>
          </w:p>
          <w:p w14:paraId="079A8628" w14:textId="77777777" w:rsidR="001D6C30" w:rsidRDefault="001D6C30" w:rsidP="001D6C30">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rPr>
                <w:rFonts w:eastAsia="Times New Roman"/>
                <w:sz w:val="22"/>
                <w:szCs w:val="22"/>
                <w:bdr w:val="none" w:sz="0" w:space="0" w:color="auto"/>
                <w:lang w:val="lt-LT" w:eastAsia="lt-LT"/>
              </w:rPr>
            </w:pPr>
          </w:p>
          <w:p w14:paraId="3D098F78" w14:textId="77777777" w:rsidR="001D6C30" w:rsidRDefault="001D6C30" w:rsidP="001D6C30">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rPr>
                <w:rFonts w:eastAsia="Times New Roman"/>
                <w:sz w:val="22"/>
                <w:szCs w:val="22"/>
                <w:bdr w:val="none" w:sz="0" w:space="0" w:color="auto"/>
                <w:lang w:val="lt-LT" w:eastAsia="lt-LT"/>
              </w:rPr>
            </w:pPr>
          </w:p>
          <w:p w14:paraId="51DB9D37" w14:textId="77777777" w:rsidR="001D6C30" w:rsidRPr="00CE10EB" w:rsidRDefault="001D6C30" w:rsidP="001D6C30">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rPr>
                <w:rFonts w:eastAsia="Times New Roman"/>
                <w:sz w:val="22"/>
                <w:szCs w:val="22"/>
                <w:bdr w:val="none" w:sz="0" w:space="0" w:color="auto"/>
                <w:lang w:val="lt-LT" w:eastAsia="lt-LT"/>
              </w:rPr>
            </w:pPr>
          </w:p>
        </w:tc>
        <w:tc>
          <w:tcPr>
            <w:tcW w:w="632" w:type="dxa"/>
          </w:tcPr>
          <w:p w14:paraId="712B2AB5" w14:textId="77777777" w:rsidR="001D6C30" w:rsidRPr="00CE10EB" w:rsidRDefault="001D6C30" w:rsidP="001D6C30">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1980" w:type="dxa"/>
            <w:tcBorders>
              <w:top w:val="nil"/>
              <w:left w:val="nil"/>
              <w:bottom w:val="single" w:sz="4" w:space="0" w:color="auto"/>
              <w:right w:val="nil"/>
            </w:tcBorders>
          </w:tcPr>
          <w:p w14:paraId="201258E4" w14:textId="77777777" w:rsidR="001D6C30" w:rsidRPr="00CE10EB" w:rsidRDefault="001D6C30" w:rsidP="001D6C30">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701" w:type="dxa"/>
            <w:gridSpan w:val="2"/>
          </w:tcPr>
          <w:p w14:paraId="7AE8F579" w14:textId="77777777" w:rsidR="001D6C30" w:rsidRPr="00CE10EB" w:rsidRDefault="001D6C30" w:rsidP="001D6C30">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3462" w:type="dxa"/>
            <w:tcBorders>
              <w:top w:val="nil"/>
              <w:left w:val="nil"/>
              <w:bottom w:val="single" w:sz="4" w:space="0" w:color="auto"/>
              <w:right w:val="nil"/>
            </w:tcBorders>
          </w:tcPr>
          <w:p w14:paraId="561E0A35" w14:textId="77777777" w:rsidR="001D6C30" w:rsidRPr="00CE10EB" w:rsidRDefault="001D6C30" w:rsidP="001D6C30">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right"/>
              <w:rPr>
                <w:rFonts w:eastAsia="Times New Roman"/>
                <w:sz w:val="22"/>
                <w:szCs w:val="22"/>
                <w:bdr w:val="none" w:sz="0" w:space="0" w:color="auto"/>
                <w:lang w:val="lt-LT" w:eastAsia="lt-LT"/>
              </w:rPr>
            </w:pPr>
          </w:p>
        </w:tc>
      </w:tr>
      <w:tr w:rsidR="001D6C30" w:rsidRPr="00712247" w14:paraId="2F8847B0" w14:textId="77777777" w:rsidTr="007C0F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6"/>
        </w:trPr>
        <w:tc>
          <w:tcPr>
            <w:tcW w:w="3148" w:type="dxa"/>
            <w:gridSpan w:val="2"/>
            <w:tcBorders>
              <w:top w:val="single" w:sz="4" w:space="0" w:color="auto"/>
              <w:left w:val="nil"/>
              <w:bottom w:val="nil"/>
              <w:right w:val="nil"/>
            </w:tcBorders>
          </w:tcPr>
          <w:p w14:paraId="03B3953B" w14:textId="77777777" w:rsidR="001D6C30" w:rsidRPr="00712247" w:rsidRDefault="001D6C30" w:rsidP="001D6C30">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napToGrid w:val="0"/>
              <w:rPr>
                <w:rFonts w:eastAsia="Times New Roman"/>
                <w:position w:val="6"/>
                <w:sz w:val="22"/>
                <w:szCs w:val="22"/>
                <w:bdr w:val="none" w:sz="0" w:space="0" w:color="auto"/>
                <w:lang w:val="lt-LT"/>
              </w:rPr>
            </w:pPr>
            <w:r w:rsidRPr="00712247">
              <w:rPr>
                <w:rFonts w:eastAsia="Times New Roman"/>
                <w:position w:val="6"/>
                <w:sz w:val="22"/>
                <w:szCs w:val="22"/>
                <w:bdr w:val="none" w:sz="0" w:space="0" w:color="auto"/>
                <w:lang w:val="lt-LT"/>
              </w:rPr>
              <w:t>(Tiekėjo arba jo įgalioto asmens pareigų pavadinimas*)</w:t>
            </w:r>
          </w:p>
          <w:p w14:paraId="4A786F37" w14:textId="77777777" w:rsidR="00712247" w:rsidRPr="00712247" w:rsidRDefault="00712247" w:rsidP="001D6C30">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napToGrid w:val="0"/>
              <w:rPr>
                <w:rFonts w:eastAsia="Times New Roman"/>
                <w:position w:val="6"/>
                <w:sz w:val="22"/>
                <w:szCs w:val="22"/>
                <w:bdr w:val="none" w:sz="0" w:space="0" w:color="auto"/>
                <w:lang w:val="lt-LT"/>
              </w:rPr>
            </w:pPr>
          </w:p>
        </w:tc>
        <w:tc>
          <w:tcPr>
            <w:tcW w:w="632" w:type="dxa"/>
          </w:tcPr>
          <w:p w14:paraId="094F73AA" w14:textId="77777777" w:rsidR="001D6C30" w:rsidRPr="00712247" w:rsidRDefault="001D6C30" w:rsidP="001D6C30">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1980" w:type="dxa"/>
            <w:tcBorders>
              <w:top w:val="single" w:sz="4" w:space="0" w:color="auto"/>
              <w:left w:val="nil"/>
              <w:bottom w:val="nil"/>
              <w:right w:val="nil"/>
            </w:tcBorders>
          </w:tcPr>
          <w:p w14:paraId="4814FCB3" w14:textId="77777777" w:rsidR="001D6C30" w:rsidRPr="00712247" w:rsidRDefault="001D6C30" w:rsidP="001D6C30">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r w:rsidRPr="00712247">
              <w:rPr>
                <w:rFonts w:eastAsia="Times New Roman"/>
                <w:position w:val="6"/>
                <w:sz w:val="22"/>
                <w:szCs w:val="22"/>
                <w:bdr w:val="none" w:sz="0" w:space="0" w:color="auto"/>
                <w:lang w:val="lt-LT" w:eastAsia="lt-LT"/>
              </w:rPr>
              <w:t>(Parašas*)</w:t>
            </w:r>
          </w:p>
        </w:tc>
        <w:tc>
          <w:tcPr>
            <w:tcW w:w="701" w:type="dxa"/>
            <w:gridSpan w:val="2"/>
          </w:tcPr>
          <w:p w14:paraId="682F44DA" w14:textId="77777777" w:rsidR="001D6C30" w:rsidRPr="00712247" w:rsidRDefault="001D6C30" w:rsidP="001D6C30">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3462" w:type="dxa"/>
            <w:tcBorders>
              <w:top w:val="single" w:sz="4" w:space="0" w:color="auto"/>
              <w:left w:val="nil"/>
              <w:bottom w:val="nil"/>
              <w:right w:val="nil"/>
            </w:tcBorders>
          </w:tcPr>
          <w:p w14:paraId="787159A0" w14:textId="77777777" w:rsidR="001D6C30" w:rsidRPr="00712247" w:rsidRDefault="001D6C30" w:rsidP="001D6C30">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r w:rsidRPr="00712247">
              <w:rPr>
                <w:rFonts w:eastAsia="Times New Roman"/>
                <w:position w:val="6"/>
                <w:sz w:val="22"/>
                <w:szCs w:val="22"/>
                <w:bdr w:val="none" w:sz="0" w:space="0" w:color="auto"/>
                <w:lang w:val="lt-LT" w:eastAsia="lt-LT"/>
              </w:rPr>
              <w:t>(Vardas ir pavardė*)</w:t>
            </w:r>
          </w:p>
        </w:tc>
      </w:tr>
    </w:tbl>
    <w:p w14:paraId="18B4D742" w14:textId="77777777" w:rsidR="00712247" w:rsidRPr="00712247" w:rsidRDefault="00712247" w:rsidP="00712247">
      <w:pPr>
        <w:ind w:firstLine="426"/>
        <w:jc w:val="both"/>
        <w:rPr>
          <w:sz w:val="22"/>
          <w:szCs w:val="22"/>
          <w:lang w:val="lt-LT" w:eastAsia="lt-LT"/>
        </w:rPr>
      </w:pPr>
      <w:r w:rsidRPr="00712247">
        <w:rPr>
          <w:sz w:val="22"/>
          <w:szCs w:val="22"/>
          <w:lang w:val="lt-LT" w:eastAsia="lt-LT"/>
        </w:rPr>
        <w:t>*Pastaba. Pasirašoma atskirai elektroniniu parašu tuo atveju, kai dokumente nurodytas kitas nei visą pasiūlymą pasirašantis asmuo.</w:t>
      </w:r>
    </w:p>
    <w:p w14:paraId="528008F4" w14:textId="32FA3FF3" w:rsidR="006D2843" w:rsidRPr="00712247" w:rsidRDefault="006D2843" w:rsidP="00EE5754">
      <w:pPr>
        <w:rPr>
          <w:b/>
          <w:color w:val="000000" w:themeColor="text1"/>
          <w:sz w:val="22"/>
          <w:szCs w:val="22"/>
          <w:lang w:val="lt-LT"/>
        </w:rPr>
      </w:pPr>
    </w:p>
    <w:sectPr w:rsidR="006D2843" w:rsidRPr="00712247" w:rsidSect="00761AB2">
      <w:footerReference w:type="default" r:id="rId8"/>
      <w:pgSz w:w="11900" w:h="16840"/>
      <w:pgMar w:top="851" w:right="561" w:bottom="1418" w:left="992"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397C02" w14:textId="77777777" w:rsidR="003D528A" w:rsidRDefault="003D528A">
      <w:r>
        <w:separator/>
      </w:r>
    </w:p>
  </w:endnote>
  <w:endnote w:type="continuationSeparator" w:id="0">
    <w:p w14:paraId="11222E89" w14:textId="77777777" w:rsidR="003D528A" w:rsidRDefault="003D5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82247200"/>
      <w:docPartObj>
        <w:docPartGallery w:val="Page Numbers (Bottom of Page)"/>
        <w:docPartUnique/>
      </w:docPartObj>
    </w:sdtPr>
    <w:sdtEndPr/>
    <w:sdtContent>
      <w:p w14:paraId="151FFE62" w14:textId="4BBFB37A" w:rsidR="00832C86" w:rsidRDefault="00832C86">
        <w:pPr>
          <w:pStyle w:val="Footer"/>
          <w:jc w:val="right"/>
        </w:pPr>
        <w:r>
          <w:fldChar w:fldCharType="begin"/>
        </w:r>
        <w:r>
          <w:instrText>PAGE   \* MERGEFORMAT</w:instrText>
        </w:r>
        <w:r>
          <w:fldChar w:fldCharType="separate"/>
        </w:r>
        <w:r>
          <w:rPr>
            <w:lang w:val="lt-LT"/>
          </w:rPr>
          <w:t>2</w:t>
        </w:r>
        <w:r>
          <w:fldChar w:fldCharType="end"/>
        </w:r>
      </w:p>
    </w:sdtContent>
  </w:sdt>
  <w:p w14:paraId="244A65C6" w14:textId="0DDC951A" w:rsidR="003D528A" w:rsidRDefault="003D528A" w:rsidP="00824974">
    <w:pPr>
      <w:pStyle w:val="HeaderFooter"/>
      <w:tabs>
        <w:tab w:val="clear" w:pos="9020"/>
        <w:tab w:val="center" w:pos="4750"/>
        <w:tab w:val="right" w:pos="9500"/>
      </w:tabs>
      <w:ind w:left="993"/>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3186EB" w14:textId="77777777" w:rsidR="003D528A" w:rsidRDefault="003D528A">
      <w:r>
        <w:separator/>
      </w:r>
    </w:p>
  </w:footnote>
  <w:footnote w:type="continuationSeparator" w:id="0">
    <w:p w14:paraId="7D00BF5A" w14:textId="77777777" w:rsidR="003D528A" w:rsidRDefault="003D52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1"/>
    <w:lvl w:ilvl="0">
      <w:start w:val="1"/>
      <w:numFmt w:val="decimal"/>
      <w:lvlText w:val="%1."/>
      <w:lvlJc w:val="left"/>
      <w:pPr>
        <w:tabs>
          <w:tab w:val="num" w:pos="341"/>
        </w:tabs>
        <w:ind w:left="340" w:hanging="226"/>
      </w:pPr>
      <w:rPr>
        <w:i/>
        <w:sz w:val="20"/>
        <w:szCs w:val="20"/>
        <w:lang w:val="de-DE"/>
      </w:rPr>
    </w:lvl>
  </w:abstractNum>
  <w:abstractNum w:abstractNumId="1" w15:restartNumberingAfterBreak="0">
    <w:nsid w:val="00000002"/>
    <w:multiLevelType w:val="singleLevel"/>
    <w:tmpl w:val="00000002"/>
    <w:name w:val="WW8Num2"/>
    <w:lvl w:ilvl="0">
      <w:start w:val="1"/>
      <w:numFmt w:val="decimal"/>
      <w:lvlText w:val="%1."/>
      <w:lvlJc w:val="left"/>
      <w:pPr>
        <w:tabs>
          <w:tab w:val="num" w:pos="341"/>
        </w:tabs>
        <w:ind w:left="340" w:hanging="226"/>
      </w:pPr>
      <w:rPr>
        <w:i/>
        <w:sz w:val="20"/>
        <w:szCs w:val="20"/>
      </w:rPr>
    </w:lvl>
  </w:abstractNum>
  <w:abstractNum w:abstractNumId="2" w15:restartNumberingAfterBreak="0">
    <w:nsid w:val="00000003"/>
    <w:multiLevelType w:val="singleLevel"/>
    <w:tmpl w:val="00000003"/>
    <w:name w:val="WW8Num3"/>
    <w:lvl w:ilvl="0">
      <w:start w:val="1"/>
      <w:numFmt w:val="decimal"/>
      <w:lvlText w:val="%1."/>
      <w:lvlJc w:val="left"/>
      <w:pPr>
        <w:tabs>
          <w:tab w:val="num" w:pos="341"/>
        </w:tabs>
        <w:ind w:left="340" w:hanging="226"/>
      </w:pPr>
      <w:rPr>
        <w:sz w:val="20"/>
        <w:szCs w:val="20"/>
      </w:rPr>
    </w:lvl>
  </w:abstractNum>
  <w:abstractNum w:abstractNumId="3" w15:restartNumberingAfterBreak="0">
    <w:nsid w:val="00000004"/>
    <w:multiLevelType w:val="singleLevel"/>
    <w:tmpl w:val="00000004"/>
    <w:name w:val="WW8Num4"/>
    <w:lvl w:ilvl="0">
      <w:start w:val="1"/>
      <w:numFmt w:val="decimal"/>
      <w:lvlText w:val="%1."/>
      <w:lvlJc w:val="left"/>
      <w:pPr>
        <w:tabs>
          <w:tab w:val="num" w:pos="341"/>
        </w:tabs>
        <w:ind w:left="340" w:hanging="226"/>
      </w:pPr>
      <w:rPr>
        <w:sz w:val="20"/>
        <w:szCs w:val="20"/>
        <w:lang w:val="de-DE"/>
      </w:rPr>
    </w:lvl>
  </w:abstractNum>
  <w:abstractNum w:abstractNumId="4" w15:restartNumberingAfterBreak="0">
    <w:nsid w:val="00000005"/>
    <w:multiLevelType w:val="singleLevel"/>
    <w:tmpl w:val="00000005"/>
    <w:name w:val="WW8Num5"/>
    <w:lvl w:ilvl="0">
      <w:start w:val="1"/>
      <w:numFmt w:val="decimal"/>
      <w:lvlText w:val="%1."/>
      <w:lvlJc w:val="left"/>
      <w:pPr>
        <w:tabs>
          <w:tab w:val="num" w:pos="417"/>
        </w:tabs>
        <w:ind w:left="417" w:hanging="360"/>
      </w:pPr>
    </w:lvl>
  </w:abstractNum>
  <w:abstractNum w:abstractNumId="5" w15:restartNumberingAfterBreak="0">
    <w:nsid w:val="00000006"/>
    <w:multiLevelType w:val="singleLevel"/>
    <w:tmpl w:val="00000006"/>
    <w:name w:val="WW8Num6"/>
    <w:lvl w:ilvl="0">
      <w:start w:val="1"/>
      <w:numFmt w:val="decimal"/>
      <w:lvlText w:val="%1."/>
      <w:lvlJc w:val="left"/>
      <w:pPr>
        <w:tabs>
          <w:tab w:val="num" w:pos="417"/>
        </w:tabs>
        <w:ind w:left="417" w:hanging="360"/>
      </w:pPr>
    </w:lvl>
  </w:abstractNum>
  <w:abstractNum w:abstractNumId="6" w15:restartNumberingAfterBreak="0">
    <w:nsid w:val="00000007"/>
    <w:multiLevelType w:val="singleLevel"/>
    <w:tmpl w:val="00000007"/>
    <w:name w:val="WW8Num7"/>
    <w:lvl w:ilvl="0">
      <w:start w:val="1"/>
      <w:numFmt w:val="decimal"/>
      <w:lvlText w:val="%1."/>
      <w:lvlJc w:val="left"/>
      <w:pPr>
        <w:tabs>
          <w:tab w:val="num" w:pos="341"/>
        </w:tabs>
        <w:ind w:left="340" w:hanging="226"/>
      </w:pPr>
    </w:lvl>
  </w:abstractNum>
  <w:abstractNum w:abstractNumId="7" w15:restartNumberingAfterBreak="0">
    <w:nsid w:val="00000008"/>
    <w:multiLevelType w:val="singleLevel"/>
    <w:tmpl w:val="00000008"/>
    <w:name w:val="WW8Num8"/>
    <w:lvl w:ilvl="0">
      <w:start w:val="1"/>
      <w:numFmt w:val="decimal"/>
      <w:lvlText w:val="%1."/>
      <w:lvlJc w:val="left"/>
      <w:pPr>
        <w:tabs>
          <w:tab w:val="num" w:pos="341"/>
        </w:tabs>
        <w:ind w:left="340" w:hanging="226"/>
      </w:pPr>
      <w:rPr>
        <w:sz w:val="20"/>
        <w:szCs w:val="20"/>
      </w:rPr>
    </w:lvl>
  </w:abstractNum>
  <w:abstractNum w:abstractNumId="8" w15:restartNumberingAfterBreak="0">
    <w:nsid w:val="00000009"/>
    <w:multiLevelType w:val="singleLevel"/>
    <w:tmpl w:val="00000009"/>
    <w:name w:val="WW8Num9"/>
    <w:lvl w:ilvl="0">
      <w:start w:val="1"/>
      <w:numFmt w:val="decimal"/>
      <w:lvlText w:val="%1."/>
      <w:lvlJc w:val="left"/>
      <w:pPr>
        <w:tabs>
          <w:tab w:val="num" w:pos="340"/>
        </w:tabs>
        <w:ind w:left="340" w:hanging="227"/>
      </w:pPr>
    </w:lvl>
  </w:abstractNum>
  <w:abstractNum w:abstractNumId="9" w15:restartNumberingAfterBreak="0">
    <w:nsid w:val="0000000A"/>
    <w:multiLevelType w:val="singleLevel"/>
    <w:tmpl w:val="0000000A"/>
    <w:name w:val="WW8Num10"/>
    <w:lvl w:ilvl="0">
      <w:start w:val="1"/>
      <w:numFmt w:val="decimal"/>
      <w:lvlText w:val="%1."/>
      <w:lvlJc w:val="left"/>
      <w:pPr>
        <w:tabs>
          <w:tab w:val="num" w:pos="340"/>
        </w:tabs>
        <w:ind w:left="340" w:hanging="227"/>
      </w:pPr>
      <w:rPr>
        <w:i/>
        <w:sz w:val="20"/>
        <w:szCs w:val="20"/>
      </w:rPr>
    </w:lvl>
  </w:abstractNum>
  <w:abstractNum w:abstractNumId="10" w15:restartNumberingAfterBreak="0">
    <w:nsid w:val="0000000B"/>
    <w:multiLevelType w:val="singleLevel"/>
    <w:tmpl w:val="0000000B"/>
    <w:name w:val="WW8Num11"/>
    <w:lvl w:ilvl="0">
      <w:start w:val="1"/>
      <w:numFmt w:val="decimal"/>
      <w:lvlText w:val="%1."/>
      <w:lvlJc w:val="left"/>
      <w:pPr>
        <w:tabs>
          <w:tab w:val="num" w:pos="473"/>
        </w:tabs>
        <w:ind w:left="473" w:hanging="360"/>
      </w:pPr>
      <w:rPr>
        <w:sz w:val="20"/>
        <w:szCs w:val="20"/>
      </w:rPr>
    </w:lvl>
  </w:abstractNum>
  <w:abstractNum w:abstractNumId="11" w15:restartNumberingAfterBreak="0">
    <w:nsid w:val="0000000C"/>
    <w:multiLevelType w:val="singleLevel"/>
    <w:tmpl w:val="0000000C"/>
    <w:name w:val="WW8Num12"/>
    <w:lvl w:ilvl="0">
      <w:start w:val="1"/>
      <w:numFmt w:val="decimal"/>
      <w:lvlText w:val="%1."/>
      <w:lvlJc w:val="left"/>
      <w:pPr>
        <w:tabs>
          <w:tab w:val="num" w:pos="473"/>
        </w:tabs>
        <w:ind w:left="473" w:hanging="360"/>
      </w:pPr>
      <w:rPr>
        <w:sz w:val="20"/>
        <w:szCs w:val="20"/>
      </w:rPr>
    </w:lvl>
  </w:abstractNum>
  <w:abstractNum w:abstractNumId="12" w15:restartNumberingAfterBreak="0">
    <w:nsid w:val="0000000D"/>
    <w:multiLevelType w:val="singleLevel"/>
    <w:tmpl w:val="0000000D"/>
    <w:name w:val="WW8Num13"/>
    <w:lvl w:ilvl="0">
      <w:start w:val="1"/>
      <w:numFmt w:val="decimal"/>
      <w:lvlText w:val="%1."/>
      <w:lvlJc w:val="left"/>
      <w:pPr>
        <w:tabs>
          <w:tab w:val="num" w:pos="417"/>
        </w:tabs>
        <w:ind w:left="417" w:hanging="360"/>
      </w:pPr>
    </w:lvl>
  </w:abstractNum>
  <w:abstractNum w:abstractNumId="13" w15:restartNumberingAfterBreak="0">
    <w:nsid w:val="0000000E"/>
    <w:multiLevelType w:val="singleLevel"/>
    <w:tmpl w:val="0000000E"/>
    <w:name w:val="WW8Num14"/>
    <w:lvl w:ilvl="0">
      <w:start w:val="1"/>
      <w:numFmt w:val="decimal"/>
      <w:lvlText w:val="%1."/>
      <w:lvlJc w:val="left"/>
      <w:pPr>
        <w:tabs>
          <w:tab w:val="num" w:pos="417"/>
        </w:tabs>
        <w:ind w:left="417" w:hanging="360"/>
      </w:pPr>
      <w:rPr>
        <w:sz w:val="20"/>
        <w:szCs w:val="20"/>
      </w:rPr>
    </w:lvl>
  </w:abstractNum>
  <w:abstractNum w:abstractNumId="14" w15:restartNumberingAfterBreak="0">
    <w:nsid w:val="0000000F"/>
    <w:multiLevelType w:val="singleLevel"/>
    <w:tmpl w:val="0000000F"/>
    <w:name w:val="WW8Num15"/>
    <w:lvl w:ilvl="0">
      <w:start w:val="1"/>
      <w:numFmt w:val="decimal"/>
      <w:lvlText w:val="%1."/>
      <w:lvlJc w:val="left"/>
      <w:pPr>
        <w:tabs>
          <w:tab w:val="num" w:pos="340"/>
        </w:tabs>
        <w:ind w:left="340" w:hanging="227"/>
      </w:pPr>
    </w:lvl>
  </w:abstractNum>
  <w:abstractNum w:abstractNumId="15" w15:restartNumberingAfterBreak="0">
    <w:nsid w:val="00000010"/>
    <w:multiLevelType w:val="singleLevel"/>
    <w:tmpl w:val="00000010"/>
    <w:name w:val="WW8Num16"/>
    <w:lvl w:ilvl="0">
      <w:start w:val="1"/>
      <w:numFmt w:val="decimal"/>
      <w:lvlText w:val="%1."/>
      <w:lvlJc w:val="left"/>
      <w:pPr>
        <w:tabs>
          <w:tab w:val="num" w:pos="340"/>
        </w:tabs>
        <w:ind w:left="340" w:hanging="227"/>
      </w:pPr>
    </w:lvl>
  </w:abstractNum>
  <w:abstractNum w:abstractNumId="16" w15:restartNumberingAfterBreak="0">
    <w:nsid w:val="00000011"/>
    <w:multiLevelType w:val="singleLevel"/>
    <w:tmpl w:val="00000011"/>
    <w:name w:val="WW8Num17"/>
    <w:lvl w:ilvl="0">
      <w:start w:val="1"/>
      <w:numFmt w:val="decimal"/>
      <w:lvlText w:val="%1."/>
      <w:lvlJc w:val="left"/>
      <w:pPr>
        <w:tabs>
          <w:tab w:val="num" w:pos="340"/>
        </w:tabs>
        <w:ind w:left="340" w:hanging="227"/>
      </w:pPr>
    </w:lvl>
  </w:abstractNum>
  <w:abstractNum w:abstractNumId="17" w15:restartNumberingAfterBreak="0">
    <w:nsid w:val="00000012"/>
    <w:multiLevelType w:val="singleLevel"/>
    <w:tmpl w:val="00000012"/>
    <w:name w:val="WW8Num18"/>
    <w:lvl w:ilvl="0">
      <w:start w:val="1"/>
      <w:numFmt w:val="decimal"/>
      <w:lvlText w:val="%1."/>
      <w:lvlJc w:val="left"/>
      <w:pPr>
        <w:tabs>
          <w:tab w:val="num" w:pos="340"/>
        </w:tabs>
        <w:ind w:left="340" w:hanging="227"/>
      </w:pPr>
      <w:rPr>
        <w:sz w:val="20"/>
        <w:szCs w:val="20"/>
        <w:lang w:val="de-DE"/>
      </w:rPr>
    </w:lvl>
  </w:abstractNum>
  <w:abstractNum w:abstractNumId="18" w15:restartNumberingAfterBreak="0">
    <w:nsid w:val="00000013"/>
    <w:multiLevelType w:val="singleLevel"/>
    <w:tmpl w:val="00000013"/>
    <w:name w:val="WW8Num19"/>
    <w:lvl w:ilvl="0">
      <w:start w:val="1"/>
      <w:numFmt w:val="decimal"/>
      <w:lvlText w:val="%1."/>
      <w:lvlJc w:val="left"/>
      <w:pPr>
        <w:tabs>
          <w:tab w:val="num" w:pos="340"/>
        </w:tabs>
        <w:ind w:left="340" w:hanging="227"/>
      </w:pPr>
    </w:lvl>
  </w:abstractNum>
  <w:abstractNum w:abstractNumId="19" w15:restartNumberingAfterBreak="0">
    <w:nsid w:val="00000014"/>
    <w:multiLevelType w:val="singleLevel"/>
    <w:tmpl w:val="00000014"/>
    <w:name w:val="WW8Num20"/>
    <w:lvl w:ilvl="0">
      <w:start w:val="1"/>
      <w:numFmt w:val="decimal"/>
      <w:lvlText w:val="%1."/>
      <w:lvlJc w:val="left"/>
      <w:pPr>
        <w:tabs>
          <w:tab w:val="num" w:pos="340"/>
        </w:tabs>
        <w:ind w:left="340" w:hanging="227"/>
      </w:pPr>
    </w:lvl>
  </w:abstractNum>
  <w:abstractNum w:abstractNumId="20" w15:restartNumberingAfterBreak="0">
    <w:nsid w:val="00000015"/>
    <w:multiLevelType w:val="singleLevel"/>
    <w:tmpl w:val="00000015"/>
    <w:name w:val="WW8Num21"/>
    <w:lvl w:ilvl="0">
      <w:start w:val="1"/>
      <w:numFmt w:val="decimal"/>
      <w:lvlText w:val="%1."/>
      <w:lvlJc w:val="left"/>
      <w:pPr>
        <w:tabs>
          <w:tab w:val="num" w:pos="340"/>
        </w:tabs>
        <w:ind w:left="340" w:hanging="227"/>
      </w:pPr>
    </w:lvl>
  </w:abstractNum>
  <w:abstractNum w:abstractNumId="21" w15:restartNumberingAfterBreak="0">
    <w:nsid w:val="00000016"/>
    <w:multiLevelType w:val="singleLevel"/>
    <w:tmpl w:val="00000016"/>
    <w:name w:val="WW8Num22"/>
    <w:lvl w:ilvl="0">
      <w:start w:val="1"/>
      <w:numFmt w:val="decimal"/>
      <w:lvlText w:val="%1."/>
      <w:lvlJc w:val="left"/>
      <w:pPr>
        <w:tabs>
          <w:tab w:val="num" w:pos="340"/>
        </w:tabs>
        <w:ind w:left="340" w:hanging="227"/>
      </w:pPr>
      <w:rPr>
        <w:sz w:val="20"/>
        <w:szCs w:val="20"/>
      </w:rPr>
    </w:lvl>
  </w:abstractNum>
  <w:abstractNum w:abstractNumId="22" w15:restartNumberingAfterBreak="0">
    <w:nsid w:val="00000017"/>
    <w:multiLevelType w:val="singleLevel"/>
    <w:tmpl w:val="00000017"/>
    <w:name w:val="WW8Num23"/>
    <w:lvl w:ilvl="0">
      <w:start w:val="1"/>
      <w:numFmt w:val="decimal"/>
      <w:lvlText w:val="%1."/>
      <w:lvlJc w:val="left"/>
      <w:pPr>
        <w:tabs>
          <w:tab w:val="num" w:pos="340"/>
        </w:tabs>
        <w:ind w:left="340" w:hanging="227"/>
      </w:pPr>
      <w:rPr>
        <w:i/>
        <w:sz w:val="18"/>
        <w:szCs w:val="18"/>
      </w:rPr>
    </w:lvl>
  </w:abstractNum>
  <w:abstractNum w:abstractNumId="23" w15:restartNumberingAfterBreak="0">
    <w:nsid w:val="00000018"/>
    <w:multiLevelType w:val="singleLevel"/>
    <w:tmpl w:val="00000018"/>
    <w:name w:val="WW8Num24"/>
    <w:lvl w:ilvl="0">
      <w:start w:val="1"/>
      <w:numFmt w:val="decimal"/>
      <w:lvlText w:val="%1."/>
      <w:lvlJc w:val="left"/>
      <w:pPr>
        <w:tabs>
          <w:tab w:val="num" w:pos="340"/>
        </w:tabs>
        <w:ind w:left="340" w:hanging="227"/>
      </w:pPr>
    </w:lvl>
  </w:abstractNum>
  <w:abstractNum w:abstractNumId="24" w15:restartNumberingAfterBreak="0">
    <w:nsid w:val="00000019"/>
    <w:multiLevelType w:val="singleLevel"/>
    <w:tmpl w:val="00000019"/>
    <w:name w:val="WW8Num25"/>
    <w:lvl w:ilvl="0">
      <w:start w:val="1"/>
      <w:numFmt w:val="decimal"/>
      <w:lvlText w:val="%1."/>
      <w:lvlJc w:val="left"/>
      <w:pPr>
        <w:tabs>
          <w:tab w:val="num" w:pos="340"/>
        </w:tabs>
        <w:ind w:left="340" w:hanging="227"/>
      </w:pPr>
    </w:lvl>
  </w:abstractNum>
  <w:abstractNum w:abstractNumId="25" w15:restartNumberingAfterBreak="0">
    <w:nsid w:val="0000001A"/>
    <w:multiLevelType w:val="singleLevel"/>
    <w:tmpl w:val="0000001A"/>
    <w:name w:val="WW8Num26"/>
    <w:lvl w:ilvl="0">
      <w:start w:val="1"/>
      <w:numFmt w:val="decimal"/>
      <w:lvlText w:val="%1."/>
      <w:lvlJc w:val="left"/>
      <w:pPr>
        <w:tabs>
          <w:tab w:val="num" w:pos="340"/>
        </w:tabs>
        <w:ind w:left="340" w:hanging="227"/>
      </w:pPr>
      <w:rPr>
        <w:sz w:val="18"/>
        <w:szCs w:val="18"/>
        <w:lang w:val="de-DE"/>
      </w:rPr>
    </w:lvl>
  </w:abstractNum>
  <w:abstractNum w:abstractNumId="26" w15:restartNumberingAfterBreak="0">
    <w:nsid w:val="0000001B"/>
    <w:multiLevelType w:val="singleLevel"/>
    <w:tmpl w:val="0000001B"/>
    <w:name w:val="WW8Num27"/>
    <w:lvl w:ilvl="0">
      <w:start w:val="1"/>
      <w:numFmt w:val="decimal"/>
      <w:lvlText w:val="%1."/>
      <w:lvlJc w:val="left"/>
      <w:pPr>
        <w:tabs>
          <w:tab w:val="num" w:pos="340"/>
        </w:tabs>
        <w:ind w:left="340" w:hanging="227"/>
      </w:pPr>
      <w:rPr>
        <w:sz w:val="20"/>
        <w:szCs w:val="20"/>
      </w:rPr>
    </w:lvl>
  </w:abstractNum>
  <w:abstractNum w:abstractNumId="27" w15:restartNumberingAfterBreak="0">
    <w:nsid w:val="0000001C"/>
    <w:multiLevelType w:val="singleLevel"/>
    <w:tmpl w:val="0000001C"/>
    <w:name w:val="WW8Num28"/>
    <w:lvl w:ilvl="0">
      <w:start w:val="1"/>
      <w:numFmt w:val="decimal"/>
      <w:lvlText w:val="%1."/>
      <w:lvlJc w:val="left"/>
      <w:pPr>
        <w:tabs>
          <w:tab w:val="num" w:pos="340"/>
        </w:tabs>
        <w:ind w:left="340" w:hanging="227"/>
      </w:pPr>
    </w:lvl>
  </w:abstractNum>
  <w:abstractNum w:abstractNumId="28" w15:restartNumberingAfterBreak="0">
    <w:nsid w:val="0000001D"/>
    <w:multiLevelType w:val="singleLevel"/>
    <w:tmpl w:val="0000001D"/>
    <w:name w:val="WW8Num29"/>
    <w:lvl w:ilvl="0">
      <w:start w:val="1"/>
      <w:numFmt w:val="decimal"/>
      <w:lvlText w:val="%1."/>
      <w:lvlJc w:val="left"/>
      <w:pPr>
        <w:tabs>
          <w:tab w:val="num" w:pos="340"/>
        </w:tabs>
        <w:ind w:left="340" w:hanging="227"/>
      </w:pPr>
      <w:rPr>
        <w:i/>
        <w:sz w:val="20"/>
        <w:szCs w:val="20"/>
        <w:lang w:val="de-DE"/>
      </w:rPr>
    </w:lvl>
  </w:abstractNum>
  <w:abstractNum w:abstractNumId="29" w15:restartNumberingAfterBreak="0">
    <w:nsid w:val="0000001E"/>
    <w:multiLevelType w:val="singleLevel"/>
    <w:tmpl w:val="0000001E"/>
    <w:name w:val="WW8Num30"/>
    <w:lvl w:ilvl="0">
      <w:start w:val="1"/>
      <w:numFmt w:val="decimal"/>
      <w:lvlText w:val="%1."/>
      <w:lvlJc w:val="left"/>
      <w:pPr>
        <w:tabs>
          <w:tab w:val="num" w:pos="340"/>
        </w:tabs>
        <w:ind w:left="340" w:hanging="227"/>
      </w:pPr>
    </w:lvl>
  </w:abstractNum>
  <w:abstractNum w:abstractNumId="30" w15:restartNumberingAfterBreak="0">
    <w:nsid w:val="0000001F"/>
    <w:multiLevelType w:val="singleLevel"/>
    <w:tmpl w:val="0000001F"/>
    <w:name w:val="WW8Num31"/>
    <w:lvl w:ilvl="0">
      <w:start w:val="1"/>
      <w:numFmt w:val="decimal"/>
      <w:lvlText w:val="%1."/>
      <w:lvlJc w:val="left"/>
      <w:pPr>
        <w:tabs>
          <w:tab w:val="num" w:pos="340"/>
        </w:tabs>
        <w:ind w:left="340" w:hanging="227"/>
      </w:pPr>
      <w:rPr>
        <w:sz w:val="20"/>
        <w:szCs w:val="20"/>
        <w:lang w:val="de-DE"/>
      </w:rPr>
    </w:lvl>
  </w:abstractNum>
  <w:abstractNum w:abstractNumId="31" w15:restartNumberingAfterBreak="0">
    <w:nsid w:val="00000020"/>
    <w:multiLevelType w:val="singleLevel"/>
    <w:tmpl w:val="00000020"/>
    <w:name w:val="WW8Num32"/>
    <w:lvl w:ilvl="0">
      <w:start w:val="1"/>
      <w:numFmt w:val="decimal"/>
      <w:lvlText w:val="%1."/>
      <w:lvlJc w:val="left"/>
      <w:pPr>
        <w:tabs>
          <w:tab w:val="num" w:pos="340"/>
        </w:tabs>
        <w:ind w:left="340" w:hanging="227"/>
      </w:pPr>
    </w:lvl>
  </w:abstractNum>
  <w:abstractNum w:abstractNumId="32" w15:restartNumberingAfterBreak="0">
    <w:nsid w:val="00000021"/>
    <w:multiLevelType w:val="singleLevel"/>
    <w:tmpl w:val="00000021"/>
    <w:name w:val="WW8Num33"/>
    <w:lvl w:ilvl="0">
      <w:start w:val="1"/>
      <w:numFmt w:val="decimal"/>
      <w:lvlText w:val="%1."/>
      <w:lvlJc w:val="left"/>
      <w:pPr>
        <w:tabs>
          <w:tab w:val="num" w:pos="340"/>
        </w:tabs>
        <w:ind w:left="340" w:hanging="227"/>
      </w:pPr>
    </w:lvl>
  </w:abstractNum>
  <w:abstractNum w:abstractNumId="33" w15:restartNumberingAfterBreak="0">
    <w:nsid w:val="00000022"/>
    <w:multiLevelType w:val="singleLevel"/>
    <w:tmpl w:val="00000022"/>
    <w:name w:val="WW8Num34"/>
    <w:lvl w:ilvl="0">
      <w:start w:val="1"/>
      <w:numFmt w:val="decimal"/>
      <w:lvlText w:val="%1."/>
      <w:lvlJc w:val="left"/>
      <w:pPr>
        <w:tabs>
          <w:tab w:val="num" w:pos="417"/>
        </w:tabs>
        <w:ind w:left="417" w:hanging="360"/>
      </w:pPr>
    </w:lvl>
  </w:abstractNum>
  <w:abstractNum w:abstractNumId="34" w15:restartNumberingAfterBreak="0">
    <w:nsid w:val="00000023"/>
    <w:multiLevelType w:val="singleLevel"/>
    <w:tmpl w:val="00000023"/>
    <w:name w:val="WW8Num35"/>
    <w:lvl w:ilvl="0">
      <w:start w:val="1"/>
      <w:numFmt w:val="decimal"/>
      <w:lvlText w:val="%1."/>
      <w:lvlJc w:val="left"/>
      <w:pPr>
        <w:tabs>
          <w:tab w:val="num" w:pos="417"/>
        </w:tabs>
        <w:ind w:left="417" w:hanging="360"/>
      </w:pPr>
      <w:rPr>
        <w:i/>
        <w:sz w:val="20"/>
        <w:szCs w:val="20"/>
      </w:rPr>
    </w:lvl>
  </w:abstractNum>
  <w:abstractNum w:abstractNumId="35" w15:restartNumberingAfterBreak="0">
    <w:nsid w:val="017F1D4D"/>
    <w:multiLevelType w:val="hybridMultilevel"/>
    <w:tmpl w:val="FE907FC4"/>
    <w:lvl w:ilvl="0" w:tplc="23BC331C">
      <w:start w:val="1"/>
      <w:numFmt w:val="decimal"/>
      <w:lvlText w:val="%1."/>
      <w:lvlJc w:val="left"/>
      <w:pPr>
        <w:ind w:left="450" w:hanging="360"/>
      </w:pPr>
      <w:rPr>
        <w:rFonts w:hint="default"/>
        <w:b w:val="0"/>
        <w:bCs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6" w15:restartNumberingAfterBreak="0">
    <w:nsid w:val="0EB84BAD"/>
    <w:multiLevelType w:val="hybridMultilevel"/>
    <w:tmpl w:val="3A846E2A"/>
    <w:lvl w:ilvl="0" w:tplc="C338AE2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7" w15:restartNumberingAfterBreak="0">
    <w:nsid w:val="0F9D2AD0"/>
    <w:multiLevelType w:val="hybridMultilevel"/>
    <w:tmpl w:val="2F261420"/>
    <w:lvl w:ilvl="0" w:tplc="0409000F">
      <w:start w:val="1"/>
      <w:numFmt w:val="decimal"/>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3DC1E0A"/>
    <w:multiLevelType w:val="multilevel"/>
    <w:tmpl w:val="4566C736"/>
    <w:lvl w:ilvl="0">
      <w:start w:val="7"/>
      <w:numFmt w:val="decimal"/>
      <w:lvlText w:val="%1."/>
      <w:lvlJc w:val="left"/>
      <w:pPr>
        <w:ind w:left="360" w:hanging="360"/>
      </w:pPr>
      <w:rPr>
        <w:rFonts w:hint="default"/>
      </w:rPr>
    </w:lvl>
    <w:lvl w:ilvl="1">
      <w:start w:val="1"/>
      <w:numFmt w:val="decimal"/>
      <w:lvlText w:val="%1.%2."/>
      <w:lvlJc w:val="left"/>
      <w:pPr>
        <w:ind w:left="426" w:hanging="360"/>
      </w:pPr>
      <w:rPr>
        <w:rFonts w:hint="default"/>
      </w:rPr>
    </w:lvl>
    <w:lvl w:ilvl="2">
      <w:start w:val="1"/>
      <w:numFmt w:val="decimal"/>
      <w:lvlText w:val="%1.%2.%3."/>
      <w:lvlJc w:val="left"/>
      <w:pPr>
        <w:ind w:left="852" w:hanging="720"/>
      </w:pPr>
      <w:rPr>
        <w:rFonts w:hint="default"/>
      </w:rPr>
    </w:lvl>
    <w:lvl w:ilvl="3">
      <w:start w:val="1"/>
      <w:numFmt w:val="decimal"/>
      <w:lvlText w:val="%1.%2.%3.%4."/>
      <w:lvlJc w:val="left"/>
      <w:pPr>
        <w:ind w:left="918" w:hanging="720"/>
      </w:pPr>
      <w:rPr>
        <w:rFonts w:hint="default"/>
      </w:rPr>
    </w:lvl>
    <w:lvl w:ilvl="4">
      <w:start w:val="1"/>
      <w:numFmt w:val="decimal"/>
      <w:lvlText w:val="%1.%2.%3.%4.%5."/>
      <w:lvlJc w:val="left"/>
      <w:pPr>
        <w:ind w:left="1344" w:hanging="1080"/>
      </w:pPr>
      <w:rPr>
        <w:rFonts w:hint="default"/>
      </w:rPr>
    </w:lvl>
    <w:lvl w:ilvl="5">
      <w:start w:val="1"/>
      <w:numFmt w:val="decimal"/>
      <w:lvlText w:val="%1.%2.%3.%4.%5.%6."/>
      <w:lvlJc w:val="left"/>
      <w:pPr>
        <w:ind w:left="1410" w:hanging="1080"/>
      </w:pPr>
      <w:rPr>
        <w:rFonts w:hint="default"/>
      </w:rPr>
    </w:lvl>
    <w:lvl w:ilvl="6">
      <w:start w:val="1"/>
      <w:numFmt w:val="decimal"/>
      <w:lvlText w:val="%1.%2.%3.%4.%5.%6.%7."/>
      <w:lvlJc w:val="left"/>
      <w:pPr>
        <w:ind w:left="1836" w:hanging="1440"/>
      </w:pPr>
      <w:rPr>
        <w:rFonts w:hint="default"/>
      </w:rPr>
    </w:lvl>
    <w:lvl w:ilvl="7">
      <w:start w:val="1"/>
      <w:numFmt w:val="decimal"/>
      <w:lvlText w:val="%1.%2.%3.%4.%5.%6.%7.%8."/>
      <w:lvlJc w:val="left"/>
      <w:pPr>
        <w:ind w:left="1902" w:hanging="1440"/>
      </w:pPr>
      <w:rPr>
        <w:rFonts w:hint="default"/>
      </w:rPr>
    </w:lvl>
    <w:lvl w:ilvl="8">
      <w:start w:val="1"/>
      <w:numFmt w:val="decimal"/>
      <w:lvlText w:val="%1.%2.%3.%4.%5.%6.%7.%8.%9."/>
      <w:lvlJc w:val="left"/>
      <w:pPr>
        <w:ind w:left="2328" w:hanging="1800"/>
      </w:pPr>
      <w:rPr>
        <w:rFonts w:hint="default"/>
      </w:rPr>
    </w:lvl>
  </w:abstractNum>
  <w:abstractNum w:abstractNumId="39" w15:restartNumberingAfterBreak="0">
    <w:nsid w:val="13EC7B91"/>
    <w:multiLevelType w:val="hybridMultilevel"/>
    <w:tmpl w:val="41E0C1DA"/>
    <w:lvl w:ilvl="0" w:tplc="0409000F">
      <w:start w:val="1"/>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1B8025D8"/>
    <w:multiLevelType w:val="multilevel"/>
    <w:tmpl w:val="0C905A54"/>
    <w:lvl w:ilvl="0">
      <w:start w:val="3"/>
      <w:numFmt w:val="decimal"/>
      <w:pStyle w:val="HSPunktai"/>
      <w:lvlText w:val="%1."/>
      <w:lvlJc w:val="left"/>
      <w:pPr>
        <w:ind w:left="360" w:hanging="360"/>
      </w:pPr>
      <w:rPr>
        <w:rFonts w:hint="default"/>
      </w:rPr>
    </w:lvl>
    <w:lvl w:ilvl="1">
      <w:start w:val="2"/>
      <w:numFmt w:val="decimal"/>
      <w:pStyle w:val="Punktai11"/>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41" w15:restartNumberingAfterBreak="0">
    <w:nsid w:val="25E748ED"/>
    <w:multiLevelType w:val="hybridMultilevel"/>
    <w:tmpl w:val="9BD83D58"/>
    <w:lvl w:ilvl="0" w:tplc="A5A436B8">
      <w:start w:val="2022"/>
      <w:numFmt w:val="bullet"/>
      <w:lvlText w:val="-"/>
      <w:lvlJc w:val="left"/>
      <w:pPr>
        <w:ind w:left="-66" w:hanging="360"/>
      </w:pPr>
      <w:rPr>
        <w:rFonts w:ascii="Times New Roman" w:eastAsia="Times New Roman" w:hAnsi="Times New Roman" w:cs="Times New Roman" w:hint="default"/>
      </w:rPr>
    </w:lvl>
    <w:lvl w:ilvl="1" w:tplc="04270003" w:tentative="1">
      <w:start w:val="1"/>
      <w:numFmt w:val="bullet"/>
      <w:lvlText w:val="o"/>
      <w:lvlJc w:val="left"/>
      <w:pPr>
        <w:ind w:left="654" w:hanging="360"/>
      </w:pPr>
      <w:rPr>
        <w:rFonts w:ascii="Courier New" w:hAnsi="Courier New" w:cs="Courier New" w:hint="default"/>
      </w:rPr>
    </w:lvl>
    <w:lvl w:ilvl="2" w:tplc="04270005" w:tentative="1">
      <w:start w:val="1"/>
      <w:numFmt w:val="bullet"/>
      <w:lvlText w:val=""/>
      <w:lvlJc w:val="left"/>
      <w:pPr>
        <w:ind w:left="1374" w:hanging="360"/>
      </w:pPr>
      <w:rPr>
        <w:rFonts w:ascii="Wingdings" w:hAnsi="Wingdings" w:hint="default"/>
      </w:rPr>
    </w:lvl>
    <w:lvl w:ilvl="3" w:tplc="04270001" w:tentative="1">
      <w:start w:val="1"/>
      <w:numFmt w:val="bullet"/>
      <w:lvlText w:val=""/>
      <w:lvlJc w:val="left"/>
      <w:pPr>
        <w:ind w:left="2094" w:hanging="360"/>
      </w:pPr>
      <w:rPr>
        <w:rFonts w:ascii="Symbol" w:hAnsi="Symbol" w:hint="default"/>
      </w:rPr>
    </w:lvl>
    <w:lvl w:ilvl="4" w:tplc="04270003" w:tentative="1">
      <w:start w:val="1"/>
      <w:numFmt w:val="bullet"/>
      <w:lvlText w:val="o"/>
      <w:lvlJc w:val="left"/>
      <w:pPr>
        <w:ind w:left="2814" w:hanging="360"/>
      </w:pPr>
      <w:rPr>
        <w:rFonts w:ascii="Courier New" w:hAnsi="Courier New" w:cs="Courier New" w:hint="default"/>
      </w:rPr>
    </w:lvl>
    <w:lvl w:ilvl="5" w:tplc="04270005" w:tentative="1">
      <w:start w:val="1"/>
      <w:numFmt w:val="bullet"/>
      <w:lvlText w:val=""/>
      <w:lvlJc w:val="left"/>
      <w:pPr>
        <w:ind w:left="3534" w:hanging="360"/>
      </w:pPr>
      <w:rPr>
        <w:rFonts w:ascii="Wingdings" w:hAnsi="Wingdings" w:hint="default"/>
      </w:rPr>
    </w:lvl>
    <w:lvl w:ilvl="6" w:tplc="04270001" w:tentative="1">
      <w:start w:val="1"/>
      <w:numFmt w:val="bullet"/>
      <w:lvlText w:val=""/>
      <w:lvlJc w:val="left"/>
      <w:pPr>
        <w:ind w:left="4254" w:hanging="360"/>
      </w:pPr>
      <w:rPr>
        <w:rFonts w:ascii="Symbol" w:hAnsi="Symbol" w:hint="default"/>
      </w:rPr>
    </w:lvl>
    <w:lvl w:ilvl="7" w:tplc="04270003" w:tentative="1">
      <w:start w:val="1"/>
      <w:numFmt w:val="bullet"/>
      <w:lvlText w:val="o"/>
      <w:lvlJc w:val="left"/>
      <w:pPr>
        <w:ind w:left="4974" w:hanging="360"/>
      </w:pPr>
      <w:rPr>
        <w:rFonts w:ascii="Courier New" w:hAnsi="Courier New" w:cs="Courier New" w:hint="default"/>
      </w:rPr>
    </w:lvl>
    <w:lvl w:ilvl="8" w:tplc="04270005" w:tentative="1">
      <w:start w:val="1"/>
      <w:numFmt w:val="bullet"/>
      <w:lvlText w:val=""/>
      <w:lvlJc w:val="left"/>
      <w:pPr>
        <w:ind w:left="5694" w:hanging="360"/>
      </w:pPr>
      <w:rPr>
        <w:rFonts w:ascii="Wingdings" w:hAnsi="Wingdings" w:hint="default"/>
      </w:rPr>
    </w:lvl>
  </w:abstractNum>
  <w:abstractNum w:abstractNumId="42"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3" w15:restartNumberingAfterBreak="0">
    <w:nsid w:val="45632814"/>
    <w:multiLevelType w:val="hybridMultilevel"/>
    <w:tmpl w:val="44DAC1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53C03900"/>
    <w:multiLevelType w:val="multilevel"/>
    <w:tmpl w:val="D6DAE022"/>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5DE442D8"/>
    <w:multiLevelType w:val="hybridMultilevel"/>
    <w:tmpl w:val="42868F58"/>
    <w:lvl w:ilvl="0" w:tplc="C2C22614">
      <w:start w:val="1"/>
      <w:numFmt w:val="decimal"/>
      <w:lvlText w:val="%1."/>
      <w:lvlJc w:val="left"/>
      <w:pPr>
        <w:ind w:left="1211" w:hanging="360"/>
      </w:pPr>
      <w:rPr>
        <w:rFonts w:eastAsia="Arial Unicode M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6" w15:restartNumberingAfterBreak="0">
    <w:nsid w:val="603355D4"/>
    <w:multiLevelType w:val="hybridMultilevel"/>
    <w:tmpl w:val="0EEAA820"/>
    <w:lvl w:ilvl="0" w:tplc="8FA05444">
      <w:start w:val="1"/>
      <w:numFmt w:val="bullet"/>
      <w:lvlText w:val=""/>
      <w:lvlJc w:val="left"/>
      <w:pPr>
        <w:ind w:left="1353" w:hanging="360"/>
      </w:pPr>
      <w:rPr>
        <w:rFonts w:ascii="Symbol" w:eastAsia="Times New Roman" w:hAnsi="Symbol" w:cs="Times New Roman" w:hint="default"/>
      </w:rPr>
    </w:lvl>
    <w:lvl w:ilvl="1" w:tplc="04270003" w:tentative="1">
      <w:start w:val="1"/>
      <w:numFmt w:val="bullet"/>
      <w:lvlText w:val="o"/>
      <w:lvlJc w:val="left"/>
      <w:pPr>
        <w:ind w:left="2073" w:hanging="360"/>
      </w:pPr>
      <w:rPr>
        <w:rFonts w:ascii="Courier New" w:hAnsi="Courier New" w:cs="Courier New" w:hint="default"/>
      </w:rPr>
    </w:lvl>
    <w:lvl w:ilvl="2" w:tplc="04270005" w:tentative="1">
      <w:start w:val="1"/>
      <w:numFmt w:val="bullet"/>
      <w:lvlText w:val=""/>
      <w:lvlJc w:val="left"/>
      <w:pPr>
        <w:ind w:left="2793" w:hanging="360"/>
      </w:pPr>
      <w:rPr>
        <w:rFonts w:ascii="Wingdings" w:hAnsi="Wingdings" w:hint="default"/>
      </w:rPr>
    </w:lvl>
    <w:lvl w:ilvl="3" w:tplc="04270001" w:tentative="1">
      <w:start w:val="1"/>
      <w:numFmt w:val="bullet"/>
      <w:lvlText w:val=""/>
      <w:lvlJc w:val="left"/>
      <w:pPr>
        <w:ind w:left="3513" w:hanging="360"/>
      </w:pPr>
      <w:rPr>
        <w:rFonts w:ascii="Symbol" w:hAnsi="Symbol" w:hint="default"/>
      </w:rPr>
    </w:lvl>
    <w:lvl w:ilvl="4" w:tplc="04270003" w:tentative="1">
      <w:start w:val="1"/>
      <w:numFmt w:val="bullet"/>
      <w:lvlText w:val="o"/>
      <w:lvlJc w:val="left"/>
      <w:pPr>
        <w:ind w:left="4233" w:hanging="360"/>
      </w:pPr>
      <w:rPr>
        <w:rFonts w:ascii="Courier New" w:hAnsi="Courier New" w:cs="Courier New" w:hint="default"/>
      </w:rPr>
    </w:lvl>
    <w:lvl w:ilvl="5" w:tplc="04270005" w:tentative="1">
      <w:start w:val="1"/>
      <w:numFmt w:val="bullet"/>
      <w:lvlText w:val=""/>
      <w:lvlJc w:val="left"/>
      <w:pPr>
        <w:ind w:left="4953" w:hanging="360"/>
      </w:pPr>
      <w:rPr>
        <w:rFonts w:ascii="Wingdings" w:hAnsi="Wingdings" w:hint="default"/>
      </w:rPr>
    </w:lvl>
    <w:lvl w:ilvl="6" w:tplc="04270001" w:tentative="1">
      <w:start w:val="1"/>
      <w:numFmt w:val="bullet"/>
      <w:lvlText w:val=""/>
      <w:lvlJc w:val="left"/>
      <w:pPr>
        <w:ind w:left="5673" w:hanging="360"/>
      </w:pPr>
      <w:rPr>
        <w:rFonts w:ascii="Symbol" w:hAnsi="Symbol" w:hint="default"/>
      </w:rPr>
    </w:lvl>
    <w:lvl w:ilvl="7" w:tplc="04270003" w:tentative="1">
      <w:start w:val="1"/>
      <w:numFmt w:val="bullet"/>
      <w:lvlText w:val="o"/>
      <w:lvlJc w:val="left"/>
      <w:pPr>
        <w:ind w:left="6393" w:hanging="360"/>
      </w:pPr>
      <w:rPr>
        <w:rFonts w:ascii="Courier New" w:hAnsi="Courier New" w:cs="Courier New" w:hint="default"/>
      </w:rPr>
    </w:lvl>
    <w:lvl w:ilvl="8" w:tplc="04270005" w:tentative="1">
      <w:start w:val="1"/>
      <w:numFmt w:val="bullet"/>
      <w:lvlText w:val=""/>
      <w:lvlJc w:val="left"/>
      <w:pPr>
        <w:ind w:left="7113" w:hanging="360"/>
      </w:pPr>
      <w:rPr>
        <w:rFonts w:ascii="Wingdings" w:hAnsi="Wingdings" w:hint="default"/>
      </w:rPr>
    </w:lvl>
  </w:abstractNum>
  <w:abstractNum w:abstractNumId="47" w15:restartNumberingAfterBreak="0">
    <w:nsid w:val="61E55A35"/>
    <w:multiLevelType w:val="multilevel"/>
    <w:tmpl w:val="E996E072"/>
    <w:lvl w:ilvl="0">
      <w:start w:val="8"/>
      <w:numFmt w:val="decimal"/>
      <w:lvlText w:val="%1."/>
      <w:lvlJc w:val="left"/>
      <w:pPr>
        <w:ind w:left="360" w:hanging="360"/>
      </w:pPr>
      <w:rPr>
        <w:rFonts w:hint="default"/>
        <w:sz w:val="22"/>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48" w15:restartNumberingAfterBreak="0">
    <w:nsid w:val="635632BF"/>
    <w:multiLevelType w:val="hybridMultilevel"/>
    <w:tmpl w:val="46F8FB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684167F"/>
    <w:multiLevelType w:val="hybridMultilevel"/>
    <w:tmpl w:val="115096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D440A6C"/>
    <w:multiLevelType w:val="hybridMultilevel"/>
    <w:tmpl w:val="D8A4B96A"/>
    <w:lvl w:ilvl="0" w:tplc="B9DCA552">
      <w:numFmt w:val="bullet"/>
      <w:lvlText w:val="-"/>
      <w:lvlJc w:val="left"/>
      <w:pPr>
        <w:ind w:left="725" w:hanging="360"/>
      </w:pPr>
      <w:rPr>
        <w:rFonts w:ascii="Times New Roman" w:eastAsia="Arial Unicode MS" w:hAnsi="Times New Roman" w:cs="Times New Roman" w:hint="default"/>
      </w:rPr>
    </w:lvl>
    <w:lvl w:ilvl="1" w:tplc="04270003" w:tentative="1">
      <w:start w:val="1"/>
      <w:numFmt w:val="bullet"/>
      <w:lvlText w:val="o"/>
      <w:lvlJc w:val="left"/>
      <w:pPr>
        <w:ind w:left="1445" w:hanging="360"/>
      </w:pPr>
      <w:rPr>
        <w:rFonts w:ascii="Courier New" w:hAnsi="Courier New" w:cs="Courier New" w:hint="default"/>
      </w:rPr>
    </w:lvl>
    <w:lvl w:ilvl="2" w:tplc="04270005" w:tentative="1">
      <w:start w:val="1"/>
      <w:numFmt w:val="bullet"/>
      <w:lvlText w:val=""/>
      <w:lvlJc w:val="left"/>
      <w:pPr>
        <w:ind w:left="2165" w:hanging="360"/>
      </w:pPr>
      <w:rPr>
        <w:rFonts w:ascii="Wingdings" w:hAnsi="Wingdings" w:hint="default"/>
      </w:rPr>
    </w:lvl>
    <w:lvl w:ilvl="3" w:tplc="04270001" w:tentative="1">
      <w:start w:val="1"/>
      <w:numFmt w:val="bullet"/>
      <w:lvlText w:val=""/>
      <w:lvlJc w:val="left"/>
      <w:pPr>
        <w:ind w:left="2885" w:hanging="360"/>
      </w:pPr>
      <w:rPr>
        <w:rFonts w:ascii="Symbol" w:hAnsi="Symbol" w:hint="default"/>
      </w:rPr>
    </w:lvl>
    <w:lvl w:ilvl="4" w:tplc="04270003" w:tentative="1">
      <w:start w:val="1"/>
      <w:numFmt w:val="bullet"/>
      <w:lvlText w:val="o"/>
      <w:lvlJc w:val="left"/>
      <w:pPr>
        <w:ind w:left="3605" w:hanging="360"/>
      </w:pPr>
      <w:rPr>
        <w:rFonts w:ascii="Courier New" w:hAnsi="Courier New" w:cs="Courier New" w:hint="default"/>
      </w:rPr>
    </w:lvl>
    <w:lvl w:ilvl="5" w:tplc="04270005" w:tentative="1">
      <w:start w:val="1"/>
      <w:numFmt w:val="bullet"/>
      <w:lvlText w:val=""/>
      <w:lvlJc w:val="left"/>
      <w:pPr>
        <w:ind w:left="4325" w:hanging="360"/>
      </w:pPr>
      <w:rPr>
        <w:rFonts w:ascii="Wingdings" w:hAnsi="Wingdings" w:hint="default"/>
      </w:rPr>
    </w:lvl>
    <w:lvl w:ilvl="6" w:tplc="04270001" w:tentative="1">
      <w:start w:val="1"/>
      <w:numFmt w:val="bullet"/>
      <w:lvlText w:val=""/>
      <w:lvlJc w:val="left"/>
      <w:pPr>
        <w:ind w:left="5045" w:hanging="360"/>
      </w:pPr>
      <w:rPr>
        <w:rFonts w:ascii="Symbol" w:hAnsi="Symbol" w:hint="default"/>
      </w:rPr>
    </w:lvl>
    <w:lvl w:ilvl="7" w:tplc="04270003" w:tentative="1">
      <w:start w:val="1"/>
      <w:numFmt w:val="bullet"/>
      <w:lvlText w:val="o"/>
      <w:lvlJc w:val="left"/>
      <w:pPr>
        <w:ind w:left="5765" w:hanging="360"/>
      </w:pPr>
      <w:rPr>
        <w:rFonts w:ascii="Courier New" w:hAnsi="Courier New" w:cs="Courier New" w:hint="default"/>
      </w:rPr>
    </w:lvl>
    <w:lvl w:ilvl="8" w:tplc="04270005" w:tentative="1">
      <w:start w:val="1"/>
      <w:numFmt w:val="bullet"/>
      <w:lvlText w:val=""/>
      <w:lvlJc w:val="left"/>
      <w:pPr>
        <w:ind w:left="6485" w:hanging="360"/>
      </w:pPr>
      <w:rPr>
        <w:rFonts w:ascii="Wingdings" w:hAnsi="Wingdings" w:hint="default"/>
      </w:rPr>
    </w:lvl>
  </w:abstractNum>
  <w:abstractNum w:abstractNumId="51" w15:restartNumberingAfterBreak="0">
    <w:nsid w:val="6DD7191B"/>
    <w:multiLevelType w:val="hybridMultilevel"/>
    <w:tmpl w:val="59B6FC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1157BDD"/>
    <w:multiLevelType w:val="hybridMultilevel"/>
    <w:tmpl w:val="2AB60C72"/>
    <w:lvl w:ilvl="0" w:tplc="41942D0E">
      <w:start w:val="1"/>
      <w:numFmt w:val="bullet"/>
      <w:lvlText w:val=""/>
      <w:lvlJc w:val="left"/>
      <w:pPr>
        <w:tabs>
          <w:tab w:val="num" w:pos="1853"/>
        </w:tabs>
        <w:ind w:left="1853" w:hanging="1133"/>
      </w:pPr>
      <w:rPr>
        <w:rFonts w:ascii="Verdana" w:hAnsi="Verdana" w:hint="default"/>
        <w:sz w:val="3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2C660CB"/>
    <w:multiLevelType w:val="hybridMultilevel"/>
    <w:tmpl w:val="499A24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76A2736E"/>
    <w:multiLevelType w:val="hybridMultilevel"/>
    <w:tmpl w:val="352AE1BC"/>
    <w:lvl w:ilvl="0" w:tplc="A5A436B8">
      <w:start w:val="202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5" w15:restartNumberingAfterBreak="0">
    <w:nsid w:val="786345D9"/>
    <w:multiLevelType w:val="multilevel"/>
    <w:tmpl w:val="F0105F8C"/>
    <w:lvl w:ilvl="0">
      <w:start w:val="1"/>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6" w15:restartNumberingAfterBreak="0">
    <w:nsid w:val="796D0B68"/>
    <w:multiLevelType w:val="multilevel"/>
    <w:tmpl w:val="7C1A7048"/>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b w:val="0"/>
        <w:i w:val="0"/>
      </w:rPr>
    </w:lvl>
    <w:lvl w:ilvl="2">
      <w:start w:val="1"/>
      <w:numFmt w:val="decimal"/>
      <w:pStyle w:val="Heading3"/>
      <w:suff w:val="space"/>
      <w:lvlText w:val="%1.%2.%3."/>
      <w:lvlJc w:val="left"/>
      <w:pPr>
        <w:ind w:left="0" w:firstLine="720"/>
      </w:pPr>
      <w:rPr>
        <w:rFonts w:hint="default"/>
      </w:rPr>
    </w:lvl>
    <w:lvl w:ilvl="3">
      <w:start w:val="1"/>
      <w:numFmt w:val="decimal"/>
      <w:pStyle w:val="Heading4"/>
      <w:lvlText w:val="%1.%2.%3.%4"/>
      <w:lvlJc w:val="left"/>
      <w:pPr>
        <w:tabs>
          <w:tab w:val="num" w:pos="1824"/>
        </w:tabs>
        <w:ind w:left="1824" w:hanging="864"/>
      </w:pPr>
      <w:rPr>
        <w:rFonts w:hint="default"/>
      </w:rPr>
    </w:lvl>
    <w:lvl w:ilvl="4">
      <w:start w:val="1"/>
      <w:numFmt w:val="decimal"/>
      <w:pStyle w:val="Heading5"/>
      <w:lvlText w:val="%1.%2.%3.%4.%5"/>
      <w:lvlJc w:val="left"/>
      <w:pPr>
        <w:tabs>
          <w:tab w:val="num" w:pos="1608"/>
        </w:tabs>
        <w:ind w:left="160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759979712">
    <w:abstractNumId w:val="40"/>
  </w:num>
  <w:num w:numId="2" w16cid:durableId="944536794">
    <w:abstractNumId w:val="56"/>
  </w:num>
  <w:num w:numId="3" w16cid:durableId="1757901073">
    <w:abstractNumId w:val="4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36806718">
    <w:abstractNumId w:val="39"/>
  </w:num>
  <w:num w:numId="5" w16cid:durableId="1196582791">
    <w:abstractNumId w:val="52"/>
  </w:num>
  <w:num w:numId="6" w16cid:durableId="99959192">
    <w:abstractNumId w:val="42"/>
  </w:num>
  <w:num w:numId="7" w16cid:durableId="2059082686">
    <w:abstractNumId w:val="46"/>
  </w:num>
  <w:num w:numId="8" w16cid:durableId="1741244555">
    <w:abstractNumId w:val="51"/>
  </w:num>
  <w:num w:numId="9" w16cid:durableId="50465059">
    <w:abstractNumId w:val="55"/>
  </w:num>
  <w:num w:numId="10" w16cid:durableId="1820269882">
    <w:abstractNumId w:val="54"/>
  </w:num>
  <w:num w:numId="11" w16cid:durableId="911160159">
    <w:abstractNumId w:val="37"/>
  </w:num>
  <w:num w:numId="12" w16cid:durableId="1934315829">
    <w:abstractNumId w:val="41"/>
  </w:num>
  <w:num w:numId="13" w16cid:durableId="1833062649">
    <w:abstractNumId w:val="49"/>
  </w:num>
  <w:num w:numId="14" w16cid:durableId="2016420716">
    <w:abstractNumId w:val="50"/>
  </w:num>
  <w:num w:numId="15" w16cid:durableId="2140997982">
    <w:abstractNumId w:val="48"/>
  </w:num>
  <w:num w:numId="16" w16cid:durableId="1609853444">
    <w:abstractNumId w:val="38"/>
  </w:num>
  <w:num w:numId="17" w16cid:durableId="365107116">
    <w:abstractNumId w:val="47"/>
  </w:num>
  <w:num w:numId="18" w16cid:durableId="277033136">
    <w:abstractNumId w:val="53"/>
  </w:num>
  <w:num w:numId="19" w16cid:durableId="1565988171">
    <w:abstractNumId w:val="45"/>
  </w:num>
  <w:num w:numId="20" w16cid:durableId="164057705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01348867">
    <w:abstractNumId w:val="36"/>
  </w:num>
  <w:num w:numId="22" w16cid:durableId="738600954">
    <w:abstractNumId w:val="3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6"/>
  <w:proofState w:spelling="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5E22"/>
    <w:rsid w:val="00012FC3"/>
    <w:rsid w:val="00014CE1"/>
    <w:rsid w:val="00015502"/>
    <w:rsid w:val="00015F2F"/>
    <w:rsid w:val="00021379"/>
    <w:rsid w:val="00021897"/>
    <w:rsid w:val="00023D67"/>
    <w:rsid w:val="00025453"/>
    <w:rsid w:val="00025D76"/>
    <w:rsid w:val="000320EC"/>
    <w:rsid w:val="000322B7"/>
    <w:rsid w:val="000350A6"/>
    <w:rsid w:val="00036156"/>
    <w:rsid w:val="0003688C"/>
    <w:rsid w:val="000407BC"/>
    <w:rsid w:val="000426D5"/>
    <w:rsid w:val="0004750D"/>
    <w:rsid w:val="00047862"/>
    <w:rsid w:val="00050C16"/>
    <w:rsid w:val="00064081"/>
    <w:rsid w:val="00065775"/>
    <w:rsid w:val="00067526"/>
    <w:rsid w:val="00072A13"/>
    <w:rsid w:val="00072EA6"/>
    <w:rsid w:val="0007346D"/>
    <w:rsid w:val="00074CC3"/>
    <w:rsid w:val="00075374"/>
    <w:rsid w:val="00077133"/>
    <w:rsid w:val="00093E78"/>
    <w:rsid w:val="000942ED"/>
    <w:rsid w:val="000B0A2C"/>
    <w:rsid w:val="000B2752"/>
    <w:rsid w:val="000C06CB"/>
    <w:rsid w:val="000C0DA8"/>
    <w:rsid w:val="000C0FA0"/>
    <w:rsid w:val="000C5AAC"/>
    <w:rsid w:val="000D0227"/>
    <w:rsid w:val="000D4681"/>
    <w:rsid w:val="000E0DAF"/>
    <w:rsid w:val="000E3740"/>
    <w:rsid w:val="000E4515"/>
    <w:rsid w:val="000F197A"/>
    <w:rsid w:val="000F7080"/>
    <w:rsid w:val="000F7FEF"/>
    <w:rsid w:val="00101F28"/>
    <w:rsid w:val="0010337F"/>
    <w:rsid w:val="00106493"/>
    <w:rsid w:val="0010663A"/>
    <w:rsid w:val="001077A6"/>
    <w:rsid w:val="001155E3"/>
    <w:rsid w:val="00115C79"/>
    <w:rsid w:val="00116287"/>
    <w:rsid w:val="00116BF7"/>
    <w:rsid w:val="001221C8"/>
    <w:rsid w:val="00134E57"/>
    <w:rsid w:val="00135427"/>
    <w:rsid w:val="00135F57"/>
    <w:rsid w:val="00144C68"/>
    <w:rsid w:val="00146014"/>
    <w:rsid w:val="00146512"/>
    <w:rsid w:val="0015176E"/>
    <w:rsid w:val="001565A4"/>
    <w:rsid w:val="00156BFF"/>
    <w:rsid w:val="0016061E"/>
    <w:rsid w:val="00165D2D"/>
    <w:rsid w:val="00165FC2"/>
    <w:rsid w:val="001678B4"/>
    <w:rsid w:val="00167EE8"/>
    <w:rsid w:val="00171920"/>
    <w:rsid w:val="00174D3D"/>
    <w:rsid w:val="00175316"/>
    <w:rsid w:val="001814E9"/>
    <w:rsid w:val="001815F4"/>
    <w:rsid w:val="0018194D"/>
    <w:rsid w:val="00184D53"/>
    <w:rsid w:val="00186019"/>
    <w:rsid w:val="00186562"/>
    <w:rsid w:val="00186AF4"/>
    <w:rsid w:val="00187B48"/>
    <w:rsid w:val="00187CF4"/>
    <w:rsid w:val="00194701"/>
    <w:rsid w:val="0019471C"/>
    <w:rsid w:val="0019541F"/>
    <w:rsid w:val="001959E5"/>
    <w:rsid w:val="001A3818"/>
    <w:rsid w:val="001A7F67"/>
    <w:rsid w:val="001B04CB"/>
    <w:rsid w:val="001B16EE"/>
    <w:rsid w:val="001B1C1D"/>
    <w:rsid w:val="001B377E"/>
    <w:rsid w:val="001B3AA3"/>
    <w:rsid w:val="001B446E"/>
    <w:rsid w:val="001B48E3"/>
    <w:rsid w:val="001B6D23"/>
    <w:rsid w:val="001C1D93"/>
    <w:rsid w:val="001C24CC"/>
    <w:rsid w:val="001C2C13"/>
    <w:rsid w:val="001C69DF"/>
    <w:rsid w:val="001C74BA"/>
    <w:rsid w:val="001D6B3C"/>
    <w:rsid w:val="001D6C30"/>
    <w:rsid w:val="001D7113"/>
    <w:rsid w:val="001E34C5"/>
    <w:rsid w:val="001E5E66"/>
    <w:rsid w:val="001E604F"/>
    <w:rsid w:val="001F3AB4"/>
    <w:rsid w:val="001F42D3"/>
    <w:rsid w:val="001F5A47"/>
    <w:rsid w:val="001F75D3"/>
    <w:rsid w:val="0020073A"/>
    <w:rsid w:val="00200AB1"/>
    <w:rsid w:val="00204AD4"/>
    <w:rsid w:val="002058E7"/>
    <w:rsid w:val="002100EA"/>
    <w:rsid w:val="00211AEE"/>
    <w:rsid w:val="00211E98"/>
    <w:rsid w:val="00217FD2"/>
    <w:rsid w:val="0022150C"/>
    <w:rsid w:val="00222867"/>
    <w:rsid w:val="0022297F"/>
    <w:rsid w:val="002237FA"/>
    <w:rsid w:val="00225382"/>
    <w:rsid w:val="002274DC"/>
    <w:rsid w:val="00233683"/>
    <w:rsid w:val="00234C23"/>
    <w:rsid w:val="00236614"/>
    <w:rsid w:val="00236889"/>
    <w:rsid w:val="00240B6E"/>
    <w:rsid w:val="002420A5"/>
    <w:rsid w:val="002449CD"/>
    <w:rsid w:val="00245B60"/>
    <w:rsid w:val="00246204"/>
    <w:rsid w:val="00251E89"/>
    <w:rsid w:val="002559A6"/>
    <w:rsid w:val="002618DF"/>
    <w:rsid w:val="002630A8"/>
    <w:rsid w:val="00264C70"/>
    <w:rsid w:val="0027104D"/>
    <w:rsid w:val="00271E6F"/>
    <w:rsid w:val="00271ED2"/>
    <w:rsid w:val="00271F9A"/>
    <w:rsid w:val="00272FC5"/>
    <w:rsid w:val="00276029"/>
    <w:rsid w:val="00280512"/>
    <w:rsid w:val="00290E4D"/>
    <w:rsid w:val="00295531"/>
    <w:rsid w:val="00296713"/>
    <w:rsid w:val="002A23CB"/>
    <w:rsid w:val="002A63E5"/>
    <w:rsid w:val="002A6C1D"/>
    <w:rsid w:val="002B1120"/>
    <w:rsid w:val="002B1952"/>
    <w:rsid w:val="002B2A53"/>
    <w:rsid w:val="002B4075"/>
    <w:rsid w:val="002B5E17"/>
    <w:rsid w:val="002B6F58"/>
    <w:rsid w:val="002C0A65"/>
    <w:rsid w:val="002C2F97"/>
    <w:rsid w:val="002C4556"/>
    <w:rsid w:val="002C7DCA"/>
    <w:rsid w:val="002D0FA2"/>
    <w:rsid w:val="002D2B51"/>
    <w:rsid w:val="002E74FA"/>
    <w:rsid w:val="002F11E7"/>
    <w:rsid w:val="002F4319"/>
    <w:rsid w:val="002F6865"/>
    <w:rsid w:val="002F6C30"/>
    <w:rsid w:val="00303B7C"/>
    <w:rsid w:val="00303E3A"/>
    <w:rsid w:val="00310136"/>
    <w:rsid w:val="003119D4"/>
    <w:rsid w:val="00311E91"/>
    <w:rsid w:val="00312B5F"/>
    <w:rsid w:val="00313D3B"/>
    <w:rsid w:val="00314035"/>
    <w:rsid w:val="003348E4"/>
    <w:rsid w:val="003407C2"/>
    <w:rsid w:val="00343321"/>
    <w:rsid w:val="00346155"/>
    <w:rsid w:val="00353D91"/>
    <w:rsid w:val="00356196"/>
    <w:rsid w:val="00357350"/>
    <w:rsid w:val="0036079B"/>
    <w:rsid w:val="00364A5D"/>
    <w:rsid w:val="00366022"/>
    <w:rsid w:val="00373AE3"/>
    <w:rsid w:val="00380021"/>
    <w:rsid w:val="00381E70"/>
    <w:rsid w:val="00382B06"/>
    <w:rsid w:val="00382EA8"/>
    <w:rsid w:val="0039638C"/>
    <w:rsid w:val="003A363B"/>
    <w:rsid w:val="003A4960"/>
    <w:rsid w:val="003A7E0A"/>
    <w:rsid w:val="003B2E9A"/>
    <w:rsid w:val="003B36FE"/>
    <w:rsid w:val="003B3C7E"/>
    <w:rsid w:val="003B66F4"/>
    <w:rsid w:val="003C0EF7"/>
    <w:rsid w:val="003C5A0B"/>
    <w:rsid w:val="003C7703"/>
    <w:rsid w:val="003D083C"/>
    <w:rsid w:val="003D49A2"/>
    <w:rsid w:val="003D528A"/>
    <w:rsid w:val="003D74D2"/>
    <w:rsid w:val="003E3AAC"/>
    <w:rsid w:val="003E486B"/>
    <w:rsid w:val="003E6A50"/>
    <w:rsid w:val="003E7122"/>
    <w:rsid w:val="003F6B2C"/>
    <w:rsid w:val="003F7240"/>
    <w:rsid w:val="003F7969"/>
    <w:rsid w:val="00405AD4"/>
    <w:rsid w:val="00410BFF"/>
    <w:rsid w:val="00411D84"/>
    <w:rsid w:val="0041306E"/>
    <w:rsid w:val="00413EBE"/>
    <w:rsid w:val="00425488"/>
    <w:rsid w:val="004263BD"/>
    <w:rsid w:val="00427A44"/>
    <w:rsid w:val="004320C0"/>
    <w:rsid w:val="00433296"/>
    <w:rsid w:val="004430A9"/>
    <w:rsid w:val="00445264"/>
    <w:rsid w:val="00446D07"/>
    <w:rsid w:val="0045220C"/>
    <w:rsid w:val="00457209"/>
    <w:rsid w:val="00460609"/>
    <w:rsid w:val="00460A76"/>
    <w:rsid w:val="004612BF"/>
    <w:rsid w:val="00461B64"/>
    <w:rsid w:val="0046388F"/>
    <w:rsid w:val="0046435E"/>
    <w:rsid w:val="004647D6"/>
    <w:rsid w:val="00464867"/>
    <w:rsid w:val="00471D96"/>
    <w:rsid w:val="00472D04"/>
    <w:rsid w:val="00474871"/>
    <w:rsid w:val="00476184"/>
    <w:rsid w:val="00480E9A"/>
    <w:rsid w:val="00481CCA"/>
    <w:rsid w:val="004847BE"/>
    <w:rsid w:val="00485007"/>
    <w:rsid w:val="004858AC"/>
    <w:rsid w:val="004923CC"/>
    <w:rsid w:val="0049781C"/>
    <w:rsid w:val="00497A76"/>
    <w:rsid w:val="004A05F7"/>
    <w:rsid w:val="004A2289"/>
    <w:rsid w:val="004A75E0"/>
    <w:rsid w:val="004B32A2"/>
    <w:rsid w:val="004B3505"/>
    <w:rsid w:val="004B3CEA"/>
    <w:rsid w:val="004B5188"/>
    <w:rsid w:val="004B6ADD"/>
    <w:rsid w:val="004B7C0A"/>
    <w:rsid w:val="004C01A2"/>
    <w:rsid w:val="004C1017"/>
    <w:rsid w:val="004C18B1"/>
    <w:rsid w:val="004C4FEA"/>
    <w:rsid w:val="004C7FE9"/>
    <w:rsid w:val="004D1C9D"/>
    <w:rsid w:val="004D35E3"/>
    <w:rsid w:val="004E17C8"/>
    <w:rsid w:val="004E5684"/>
    <w:rsid w:val="004F03FF"/>
    <w:rsid w:val="004F2CF7"/>
    <w:rsid w:val="004F6854"/>
    <w:rsid w:val="00500ECF"/>
    <w:rsid w:val="00501B23"/>
    <w:rsid w:val="00501EA4"/>
    <w:rsid w:val="005043F3"/>
    <w:rsid w:val="0050776D"/>
    <w:rsid w:val="00513927"/>
    <w:rsid w:val="00516F94"/>
    <w:rsid w:val="005202E3"/>
    <w:rsid w:val="005304E2"/>
    <w:rsid w:val="00530952"/>
    <w:rsid w:val="00530BDF"/>
    <w:rsid w:val="00530D89"/>
    <w:rsid w:val="00550BB9"/>
    <w:rsid w:val="00553A8B"/>
    <w:rsid w:val="0055454E"/>
    <w:rsid w:val="005548AD"/>
    <w:rsid w:val="005638AA"/>
    <w:rsid w:val="00566FAD"/>
    <w:rsid w:val="005676C0"/>
    <w:rsid w:val="00570B97"/>
    <w:rsid w:val="00571DCC"/>
    <w:rsid w:val="0057311C"/>
    <w:rsid w:val="005760FB"/>
    <w:rsid w:val="00580559"/>
    <w:rsid w:val="00580EDC"/>
    <w:rsid w:val="005812CB"/>
    <w:rsid w:val="005827B4"/>
    <w:rsid w:val="00586670"/>
    <w:rsid w:val="0059010F"/>
    <w:rsid w:val="00594E1A"/>
    <w:rsid w:val="0059675A"/>
    <w:rsid w:val="005A51D6"/>
    <w:rsid w:val="005A5D55"/>
    <w:rsid w:val="005B0719"/>
    <w:rsid w:val="005B1F89"/>
    <w:rsid w:val="005B39D1"/>
    <w:rsid w:val="005B5BFE"/>
    <w:rsid w:val="005B6A35"/>
    <w:rsid w:val="005C1160"/>
    <w:rsid w:val="005C3DFB"/>
    <w:rsid w:val="005C583C"/>
    <w:rsid w:val="005D23C6"/>
    <w:rsid w:val="005D53EE"/>
    <w:rsid w:val="005D6E9F"/>
    <w:rsid w:val="005E082E"/>
    <w:rsid w:val="005F1BDF"/>
    <w:rsid w:val="005F3EDD"/>
    <w:rsid w:val="005F443A"/>
    <w:rsid w:val="005F6950"/>
    <w:rsid w:val="006027C9"/>
    <w:rsid w:val="00602B36"/>
    <w:rsid w:val="00603C21"/>
    <w:rsid w:val="00607086"/>
    <w:rsid w:val="00607EE6"/>
    <w:rsid w:val="00610F70"/>
    <w:rsid w:val="00612B01"/>
    <w:rsid w:val="00616EE6"/>
    <w:rsid w:val="00622FF7"/>
    <w:rsid w:val="006238FD"/>
    <w:rsid w:val="006244A6"/>
    <w:rsid w:val="00624CFB"/>
    <w:rsid w:val="006256EA"/>
    <w:rsid w:val="00625BF1"/>
    <w:rsid w:val="00625E1B"/>
    <w:rsid w:val="006274B4"/>
    <w:rsid w:val="006303C8"/>
    <w:rsid w:val="006307F8"/>
    <w:rsid w:val="00632F9A"/>
    <w:rsid w:val="00633439"/>
    <w:rsid w:val="006413E4"/>
    <w:rsid w:val="0064331A"/>
    <w:rsid w:val="0064538C"/>
    <w:rsid w:val="00647F90"/>
    <w:rsid w:val="006504C2"/>
    <w:rsid w:val="00651883"/>
    <w:rsid w:val="00655EFB"/>
    <w:rsid w:val="00660382"/>
    <w:rsid w:val="00662510"/>
    <w:rsid w:val="00663693"/>
    <w:rsid w:val="0066391D"/>
    <w:rsid w:val="00673B7B"/>
    <w:rsid w:val="00680696"/>
    <w:rsid w:val="00680C02"/>
    <w:rsid w:val="00682FE4"/>
    <w:rsid w:val="00683F42"/>
    <w:rsid w:val="006867B0"/>
    <w:rsid w:val="0069093E"/>
    <w:rsid w:val="00690A6B"/>
    <w:rsid w:val="00692871"/>
    <w:rsid w:val="00693911"/>
    <w:rsid w:val="00693A39"/>
    <w:rsid w:val="006969C6"/>
    <w:rsid w:val="006A10E6"/>
    <w:rsid w:val="006A2C2D"/>
    <w:rsid w:val="006A2F23"/>
    <w:rsid w:val="006A5DD0"/>
    <w:rsid w:val="006A5E8A"/>
    <w:rsid w:val="006A5F72"/>
    <w:rsid w:val="006B0215"/>
    <w:rsid w:val="006B1602"/>
    <w:rsid w:val="006B4231"/>
    <w:rsid w:val="006B5589"/>
    <w:rsid w:val="006B6B4F"/>
    <w:rsid w:val="006C2245"/>
    <w:rsid w:val="006C36D7"/>
    <w:rsid w:val="006C5907"/>
    <w:rsid w:val="006D2843"/>
    <w:rsid w:val="006D4DF7"/>
    <w:rsid w:val="006D6A2E"/>
    <w:rsid w:val="006E3582"/>
    <w:rsid w:val="006E687A"/>
    <w:rsid w:val="006F0EE1"/>
    <w:rsid w:val="006F1F21"/>
    <w:rsid w:val="006F3F7C"/>
    <w:rsid w:val="006F76E6"/>
    <w:rsid w:val="00701095"/>
    <w:rsid w:val="00704461"/>
    <w:rsid w:val="007062DE"/>
    <w:rsid w:val="007063B8"/>
    <w:rsid w:val="00712247"/>
    <w:rsid w:val="0071355B"/>
    <w:rsid w:val="00717E9D"/>
    <w:rsid w:val="00717FBF"/>
    <w:rsid w:val="00721000"/>
    <w:rsid w:val="007236BF"/>
    <w:rsid w:val="00723BCD"/>
    <w:rsid w:val="0072640D"/>
    <w:rsid w:val="00731462"/>
    <w:rsid w:val="0073185E"/>
    <w:rsid w:val="0073355A"/>
    <w:rsid w:val="00733AE7"/>
    <w:rsid w:val="0073723D"/>
    <w:rsid w:val="00742FDD"/>
    <w:rsid w:val="00745CB7"/>
    <w:rsid w:val="00756AA7"/>
    <w:rsid w:val="00757B8E"/>
    <w:rsid w:val="00757F3B"/>
    <w:rsid w:val="00761AB2"/>
    <w:rsid w:val="00762E62"/>
    <w:rsid w:val="00763704"/>
    <w:rsid w:val="00763CC1"/>
    <w:rsid w:val="0076458E"/>
    <w:rsid w:val="00764DD7"/>
    <w:rsid w:val="00773875"/>
    <w:rsid w:val="00780582"/>
    <w:rsid w:val="007828EB"/>
    <w:rsid w:val="00783381"/>
    <w:rsid w:val="00792578"/>
    <w:rsid w:val="007926DD"/>
    <w:rsid w:val="007940CB"/>
    <w:rsid w:val="0079476A"/>
    <w:rsid w:val="007A2C45"/>
    <w:rsid w:val="007A5075"/>
    <w:rsid w:val="007A5433"/>
    <w:rsid w:val="007A5DF8"/>
    <w:rsid w:val="007A5EDF"/>
    <w:rsid w:val="007B1A02"/>
    <w:rsid w:val="007B2B89"/>
    <w:rsid w:val="007B5E82"/>
    <w:rsid w:val="007C0FAF"/>
    <w:rsid w:val="007C22CC"/>
    <w:rsid w:val="007C47AE"/>
    <w:rsid w:val="007C5964"/>
    <w:rsid w:val="007C6221"/>
    <w:rsid w:val="007C746C"/>
    <w:rsid w:val="007D08DD"/>
    <w:rsid w:val="007D2602"/>
    <w:rsid w:val="007D2AFC"/>
    <w:rsid w:val="007D4B46"/>
    <w:rsid w:val="007E1A4A"/>
    <w:rsid w:val="007E2FA8"/>
    <w:rsid w:val="007E35C1"/>
    <w:rsid w:val="007F1E55"/>
    <w:rsid w:val="007F2CF4"/>
    <w:rsid w:val="007F4368"/>
    <w:rsid w:val="007F49C7"/>
    <w:rsid w:val="00802AC7"/>
    <w:rsid w:val="00807591"/>
    <w:rsid w:val="00807C77"/>
    <w:rsid w:val="00810BC3"/>
    <w:rsid w:val="00810C5D"/>
    <w:rsid w:val="00810E9F"/>
    <w:rsid w:val="00813126"/>
    <w:rsid w:val="008142B0"/>
    <w:rsid w:val="008156AB"/>
    <w:rsid w:val="00817D8F"/>
    <w:rsid w:val="00817E65"/>
    <w:rsid w:val="00822930"/>
    <w:rsid w:val="00822F4A"/>
    <w:rsid w:val="00824974"/>
    <w:rsid w:val="00830963"/>
    <w:rsid w:val="00831ECB"/>
    <w:rsid w:val="008327C0"/>
    <w:rsid w:val="00832C86"/>
    <w:rsid w:val="00835C07"/>
    <w:rsid w:val="00835CAE"/>
    <w:rsid w:val="008412F5"/>
    <w:rsid w:val="00841933"/>
    <w:rsid w:val="00842757"/>
    <w:rsid w:val="008427A3"/>
    <w:rsid w:val="0084559C"/>
    <w:rsid w:val="00846D82"/>
    <w:rsid w:val="0085115F"/>
    <w:rsid w:val="00855252"/>
    <w:rsid w:val="00864505"/>
    <w:rsid w:val="00867189"/>
    <w:rsid w:val="008725EB"/>
    <w:rsid w:val="008739D4"/>
    <w:rsid w:val="008756AB"/>
    <w:rsid w:val="00877B00"/>
    <w:rsid w:val="00877E3C"/>
    <w:rsid w:val="00882CA5"/>
    <w:rsid w:val="00886D7D"/>
    <w:rsid w:val="0089367E"/>
    <w:rsid w:val="008A22AA"/>
    <w:rsid w:val="008A304D"/>
    <w:rsid w:val="008A604D"/>
    <w:rsid w:val="008A69CB"/>
    <w:rsid w:val="008B0A12"/>
    <w:rsid w:val="008B155E"/>
    <w:rsid w:val="008B2AC1"/>
    <w:rsid w:val="008B309C"/>
    <w:rsid w:val="008B3D56"/>
    <w:rsid w:val="008B43C6"/>
    <w:rsid w:val="008B7A82"/>
    <w:rsid w:val="008D2BA0"/>
    <w:rsid w:val="008D3CE3"/>
    <w:rsid w:val="008D5D1D"/>
    <w:rsid w:val="008E0049"/>
    <w:rsid w:val="008E0512"/>
    <w:rsid w:val="008E170E"/>
    <w:rsid w:val="008E4893"/>
    <w:rsid w:val="008F0569"/>
    <w:rsid w:val="008F1224"/>
    <w:rsid w:val="008F26E1"/>
    <w:rsid w:val="008F4A71"/>
    <w:rsid w:val="009003CD"/>
    <w:rsid w:val="00900650"/>
    <w:rsid w:val="00902397"/>
    <w:rsid w:val="009039AD"/>
    <w:rsid w:val="00906BBD"/>
    <w:rsid w:val="00907342"/>
    <w:rsid w:val="00911205"/>
    <w:rsid w:val="00912BA9"/>
    <w:rsid w:val="00921486"/>
    <w:rsid w:val="00922636"/>
    <w:rsid w:val="00922A48"/>
    <w:rsid w:val="00923645"/>
    <w:rsid w:val="00925ADF"/>
    <w:rsid w:val="00925F1A"/>
    <w:rsid w:val="00927900"/>
    <w:rsid w:val="009308C9"/>
    <w:rsid w:val="00932B0F"/>
    <w:rsid w:val="00932D8B"/>
    <w:rsid w:val="00933035"/>
    <w:rsid w:val="00933DEB"/>
    <w:rsid w:val="009414DF"/>
    <w:rsid w:val="00943D9F"/>
    <w:rsid w:val="009447D5"/>
    <w:rsid w:val="009516FC"/>
    <w:rsid w:val="0095236B"/>
    <w:rsid w:val="009525A4"/>
    <w:rsid w:val="0095414D"/>
    <w:rsid w:val="00956E26"/>
    <w:rsid w:val="00960EAC"/>
    <w:rsid w:val="009630C4"/>
    <w:rsid w:val="00966756"/>
    <w:rsid w:val="009707D7"/>
    <w:rsid w:val="00971D06"/>
    <w:rsid w:val="00974F46"/>
    <w:rsid w:val="00981C24"/>
    <w:rsid w:val="00983A21"/>
    <w:rsid w:val="00985DB6"/>
    <w:rsid w:val="009871C6"/>
    <w:rsid w:val="00987DD5"/>
    <w:rsid w:val="00990A5D"/>
    <w:rsid w:val="0099415C"/>
    <w:rsid w:val="009944FF"/>
    <w:rsid w:val="009952A2"/>
    <w:rsid w:val="00995662"/>
    <w:rsid w:val="009A279C"/>
    <w:rsid w:val="009A3949"/>
    <w:rsid w:val="009A435A"/>
    <w:rsid w:val="009A4DC4"/>
    <w:rsid w:val="009B0C22"/>
    <w:rsid w:val="009C07EE"/>
    <w:rsid w:val="009C0EE5"/>
    <w:rsid w:val="009C3350"/>
    <w:rsid w:val="009C44F0"/>
    <w:rsid w:val="009C5D91"/>
    <w:rsid w:val="009C6CCB"/>
    <w:rsid w:val="009D0260"/>
    <w:rsid w:val="009D11C0"/>
    <w:rsid w:val="009D177A"/>
    <w:rsid w:val="009D17DF"/>
    <w:rsid w:val="009D2630"/>
    <w:rsid w:val="009D2926"/>
    <w:rsid w:val="009D3FAF"/>
    <w:rsid w:val="009D4C9C"/>
    <w:rsid w:val="009D5A36"/>
    <w:rsid w:val="009E37AB"/>
    <w:rsid w:val="009E4CF9"/>
    <w:rsid w:val="009E59EE"/>
    <w:rsid w:val="009E7794"/>
    <w:rsid w:val="009F1119"/>
    <w:rsid w:val="00A020E9"/>
    <w:rsid w:val="00A058F1"/>
    <w:rsid w:val="00A05C3A"/>
    <w:rsid w:val="00A0729A"/>
    <w:rsid w:val="00A15806"/>
    <w:rsid w:val="00A24694"/>
    <w:rsid w:val="00A31FC0"/>
    <w:rsid w:val="00A352C2"/>
    <w:rsid w:val="00A355B0"/>
    <w:rsid w:val="00A44A66"/>
    <w:rsid w:val="00A45319"/>
    <w:rsid w:val="00A46D1A"/>
    <w:rsid w:val="00A471E6"/>
    <w:rsid w:val="00A472AD"/>
    <w:rsid w:val="00A51C14"/>
    <w:rsid w:val="00A54942"/>
    <w:rsid w:val="00A6162A"/>
    <w:rsid w:val="00A632AC"/>
    <w:rsid w:val="00A63489"/>
    <w:rsid w:val="00A64B69"/>
    <w:rsid w:val="00A67595"/>
    <w:rsid w:val="00A67A92"/>
    <w:rsid w:val="00A71EB8"/>
    <w:rsid w:val="00A731A9"/>
    <w:rsid w:val="00A756C1"/>
    <w:rsid w:val="00A82122"/>
    <w:rsid w:val="00A86364"/>
    <w:rsid w:val="00A86866"/>
    <w:rsid w:val="00A95721"/>
    <w:rsid w:val="00AA3A09"/>
    <w:rsid w:val="00AA43AB"/>
    <w:rsid w:val="00AB064B"/>
    <w:rsid w:val="00AB11B3"/>
    <w:rsid w:val="00AB2B6F"/>
    <w:rsid w:val="00AB4F23"/>
    <w:rsid w:val="00AC3F93"/>
    <w:rsid w:val="00AD3759"/>
    <w:rsid w:val="00AD3C44"/>
    <w:rsid w:val="00AD4441"/>
    <w:rsid w:val="00AE1C22"/>
    <w:rsid w:val="00AE1CDA"/>
    <w:rsid w:val="00AE45BF"/>
    <w:rsid w:val="00AE5402"/>
    <w:rsid w:val="00AE74E4"/>
    <w:rsid w:val="00AF3544"/>
    <w:rsid w:val="00AF5DF6"/>
    <w:rsid w:val="00AF5DFC"/>
    <w:rsid w:val="00B00ADE"/>
    <w:rsid w:val="00B0676A"/>
    <w:rsid w:val="00B072B5"/>
    <w:rsid w:val="00B165C2"/>
    <w:rsid w:val="00B175E8"/>
    <w:rsid w:val="00B2072E"/>
    <w:rsid w:val="00B20801"/>
    <w:rsid w:val="00B23687"/>
    <w:rsid w:val="00B2451B"/>
    <w:rsid w:val="00B31BE9"/>
    <w:rsid w:val="00B31DA7"/>
    <w:rsid w:val="00B35EC2"/>
    <w:rsid w:val="00B408AA"/>
    <w:rsid w:val="00B43EC1"/>
    <w:rsid w:val="00B506E3"/>
    <w:rsid w:val="00B5227A"/>
    <w:rsid w:val="00B549C3"/>
    <w:rsid w:val="00B6239C"/>
    <w:rsid w:val="00B63C63"/>
    <w:rsid w:val="00B667D9"/>
    <w:rsid w:val="00B67E63"/>
    <w:rsid w:val="00B72F46"/>
    <w:rsid w:val="00B80A06"/>
    <w:rsid w:val="00B85630"/>
    <w:rsid w:val="00B923BD"/>
    <w:rsid w:val="00B945DC"/>
    <w:rsid w:val="00B9528C"/>
    <w:rsid w:val="00B96008"/>
    <w:rsid w:val="00BA05FB"/>
    <w:rsid w:val="00BA08AE"/>
    <w:rsid w:val="00BA1B0B"/>
    <w:rsid w:val="00BA3B59"/>
    <w:rsid w:val="00BA5B00"/>
    <w:rsid w:val="00BA7C88"/>
    <w:rsid w:val="00BA7FC3"/>
    <w:rsid w:val="00BB1349"/>
    <w:rsid w:val="00BB2BB5"/>
    <w:rsid w:val="00BB4BC2"/>
    <w:rsid w:val="00BB6681"/>
    <w:rsid w:val="00BB6FA4"/>
    <w:rsid w:val="00BB7A3F"/>
    <w:rsid w:val="00BC3AFF"/>
    <w:rsid w:val="00BC4E54"/>
    <w:rsid w:val="00BD0B3D"/>
    <w:rsid w:val="00BD5006"/>
    <w:rsid w:val="00BD64E5"/>
    <w:rsid w:val="00BE2184"/>
    <w:rsid w:val="00BE22E4"/>
    <w:rsid w:val="00BE66BE"/>
    <w:rsid w:val="00BE676C"/>
    <w:rsid w:val="00BE6B85"/>
    <w:rsid w:val="00BE6E85"/>
    <w:rsid w:val="00BE70B2"/>
    <w:rsid w:val="00BE736B"/>
    <w:rsid w:val="00BE7FEF"/>
    <w:rsid w:val="00BF0A77"/>
    <w:rsid w:val="00BF17F2"/>
    <w:rsid w:val="00BF5935"/>
    <w:rsid w:val="00BF7743"/>
    <w:rsid w:val="00C06981"/>
    <w:rsid w:val="00C0724A"/>
    <w:rsid w:val="00C11E5D"/>
    <w:rsid w:val="00C130AE"/>
    <w:rsid w:val="00C15215"/>
    <w:rsid w:val="00C16233"/>
    <w:rsid w:val="00C1727D"/>
    <w:rsid w:val="00C417B2"/>
    <w:rsid w:val="00C43C4D"/>
    <w:rsid w:val="00C45417"/>
    <w:rsid w:val="00C46811"/>
    <w:rsid w:val="00C4703E"/>
    <w:rsid w:val="00C47380"/>
    <w:rsid w:val="00C4777C"/>
    <w:rsid w:val="00C50515"/>
    <w:rsid w:val="00C514DF"/>
    <w:rsid w:val="00C52102"/>
    <w:rsid w:val="00C5412D"/>
    <w:rsid w:val="00C60468"/>
    <w:rsid w:val="00C62681"/>
    <w:rsid w:val="00C62AB4"/>
    <w:rsid w:val="00C67109"/>
    <w:rsid w:val="00C7020D"/>
    <w:rsid w:val="00C70D6E"/>
    <w:rsid w:val="00C70E2C"/>
    <w:rsid w:val="00C71FBD"/>
    <w:rsid w:val="00C739B3"/>
    <w:rsid w:val="00C73E46"/>
    <w:rsid w:val="00C73ED3"/>
    <w:rsid w:val="00C8399A"/>
    <w:rsid w:val="00C858CD"/>
    <w:rsid w:val="00C90E34"/>
    <w:rsid w:val="00C938DE"/>
    <w:rsid w:val="00C948EE"/>
    <w:rsid w:val="00C9533B"/>
    <w:rsid w:val="00CA0472"/>
    <w:rsid w:val="00CA069D"/>
    <w:rsid w:val="00CA1CE0"/>
    <w:rsid w:val="00CA406C"/>
    <w:rsid w:val="00CA4A0A"/>
    <w:rsid w:val="00CB10BB"/>
    <w:rsid w:val="00CB110A"/>
    <w:rsid w:val="00CB17B2"/>
    <w:rsid w:val="00CB3494"/>
    <w:rsid w:val="00CB51E5"/>
    <w:rsid w:val="00CC2B6B"/>
    <w:rsid w:val="00CC7145"/>
    <w:rsid w:val="00CD23F0"/>
    <w:rsid w:val="00CD3918"/>
    <w:rsid w:val="00CD5F54"/>
    <w:rsid w:val="00CD7082"/>
    <w:rsid w:val="00CD7AEB"/>
    <w:rsid w:val="00CE085C"/>
    <w:rsid w:val="00CE10EB"/>
    <w:rsid w:val="00CE4E42"/>
    <w:rsid w:val="00CE4F32"/>
    <w:rsid w:val="00CE59D3"/>
    <w:rsid w:val="00CF0335"/>
    <w:rsid w:val="00CF065C"/>
    <w:rsid w:val="00CF205C"/>
    <w:rsid w:val="00CF247D"/>
    <w:rsid w:val="00CF333F"/>
    <w:rsid w:val="00CF618F"/>
    <w:rsid w:val="00CF6A31"/>
    <w:rsid w:val="00D03339"/>
    <w:rsid w:val="00D045BC"/>
    <w:rsid w:val="00D06753"/>
    <w:rsid w:val="00D16FD1"/>
    <w:rsid w:val="00D22826"/>
    <w:rsid w:val="00D23B93"/>
    <w:rsid w:val="00D23F72"/>
    <w:rsid w:val="00D260C7"/>
    <w:rsid w:val="00D33599"/>
    <w:rsid w:val="00D34B86"/>
    <w:rsid w:val="00D37D41"/>
    <w:rsid w:val="00D45695"/>
    <w:rsid w:val="00D45AFB"/>
    <w:rsid w:val="00D474F1"/>
    <w:rsid w:val="00D524CB"/>
    <w:rsid w:val="00D547F1"/>
    <w:rsid w:val="00D56434"/>
    <w:rsid w:val="00D7079F"/>
    <w:rsid w:val="00D7412C"/>
    <w:rsid w:val="00D76594"/>
    <w:rsid w:val="00D8040B"/>
    <w:rsid w:val="00D817D0"/>
    <w:rsid w:val="00D81B93"/>
    <w:rsid w:val="00D8200C"/>
    <w:rsid w:val="00D83748"/>
    <w:rsid w:val="00D83C21"/>
    <w:rsid w:val="00D83DE6"/>
    <w:rsid w:val="00D867A0"/>
    <w:rsid w:val="00D93CAC"/>
    <w:rsid w:val="00D96DCF"/>
    <w:rsid w:val="00DA1E7E"/>
    <w:rsid w:val="00DA2C0E"/>
    <w:rsid w:val="00DA2F5E"/>
    <w:rsid w:val="00DA32BF"/>
    <w:rsid w:val="00DA357D"/>
    <w:rsid w:val="00DB0A29"/>
    <w:rsid w:val="00DB0B09"/>
    <w:rsid w:val="00DC1CA0"/>
    <w:rsid w:val="00DC3DD8"/>
    <w:rsid w:val="00DC5BCB"/>
    <w:rsid w:val="00DD18E6"/>
    <w:rsid w:val="00DD34DF"/>
    <w:rsid w:val="00DD454A"/>
    <w:rsid w:val="00DE47FF"/>
    <w:rsid w:val="00DE5DF0"/>
    <w:rsid w:val="00DE6F08"/>
    <w:rsid w:val="00DF5EBE"/>
    <w:rsid w:val="00DF5F3C"/>
    <w:rsid w:val="00DF67C5"/>
    <w:rsid w:val="00DF7AA4"/>
    <w:rsid w:val="00DF7FD0"/>
    <w:rsid w:val="00E00475"/>
    <w:rsid w:val="00E030BD"/>
    <w:rsid w:val="00E052B5"/>
    <w:rsid w:val="00E064E2"/>
    <w:rsid w:val="00E06B9A"/>
    <w:rsid w:val="00E1242F"/>
    <w:rsid w:val="00E2041E"/>
    <w:rsid w:val="00E27BC8"/>
    <w:rsid w:val="00E373B5"/>
    <w:rsid w:val="00E37897"/>
    <w:rsid w:val="00E44995"/>
    <w:rsid w:val="00E45711"/>
    <w:rsid w:val="00E45C2F"/>
    <w:rsid w:val="00E52B99"/>
    <w:rsid w:val="00E57DF1"/>
    <w:rsid w:val="00E600DF"/>
    <w:rsid w:val="00E62E29"/>
    <w:rsid w:val="00E71C8F"/>
    <w:rsid w:val="00E7483D"/>
    <w:rsid w:val="00E748EA"/>
    <w:rsid w:val="00E81148"/>
    <w:rsid w:val="00E826AA"/>
    <w:rsid w:val="00E84161"/>
    <w:rsid w:val="00E8638A"/>
    <w:rsid w:val="00E863AE"/>
    <w:rsid w:val="00E8730A"/>
    <w:rsid w:val="00E87DAD"/>
    <w:rsid w:val="00E922D9"/>
    <w:rsid w:val="00E92CCB"/>
    <w:rsid w:val="00E9686B"/>
    <w:rsid w:val="00EA1786"/>
    <w:rsid w:val="00EB1182"/>
    <w:rsid w:val="00EB74E5"/>
    <w:rsid w:val="00EC202E"/>
    <w:rsid w:val="00EC24F0"/>
    <w:rsid w:val="00EC28C0"/>
    <w:rsid w:val="00EC46F8"/>
    <w:rsid w:val="00EC5155"/>
    <w:rsid w:val="00ED1800"/>
    <w:rsid w:val="00ED2512"/>
    <w:rsid w:val="00ED5079"/>
    <w:rsid w:val="00ED5D37"/>
    <w:rsid w:val="00EE0115"/>
    <w:rsid w:val="00EE168D"/>
    <w:rsid w:val="00EE1FF2"/>
    <w:rsid w:val="00EE440C"/>
    <w:rsid w:val="00EE5754"/>
    <w:rsid w:val="00EE6ACD"/>
    <w:rsid w:val="00EE6E6F"/>
    <w:rsid w:val="00EF12D3"/>
    <w:rsid w:val="00EF6E10"/>
    <w:rsid w:val="00F00480"/>
    <w:rsid w:val="00F01781"/>
    <w:rsid w:val="00F02A1E"/>
    <w:rsid w:val="00F07A0F"/>
    <w:rsid w:val="00F10660"/>
    <w:rsid w:val="00F125B2"/>
    <w:rsid w:val="00F14964"/>
    <w:rsid w:val="00F15467"/>
    <w:rsid w:val="00F26496"/>
    <w:rsid w:val="00F30A69"/>
    <w:rsid w:val="00F31691"/>
    <w:rsid w:val="00F3265A"/>
    <w:rsid w:val="00F414DD"/>
    <w:rsid w:val="00F42E2A"/>
    <w:rsid w:val="00F432BB"/>
    <w:rsid w:val="00F45B8E"/>
    <w:rsid w:val="00F509F8"/>
    <w:rsid w:val="00F522DF"/>
    <w:rsid w:val="00F56114"/>
    <w:rsid w:val="00F629BC"/>
    <w:rsid w:val="00F63F6A"/>
    <w:rsid w:val="00F651FA"/>
    <w:rsid w:val="00F71DE3"/>
    <w:rsid w:val="00F7549B"/>
    <w:rsid w:val="00F83B25"/>
    <w:rsid w:val="00FA0AE8"/>
    <w:rsid w:val="00FA4F27"/>
    <w:rsid w:val="00FA603A"/>
    <w:rsid w:val="00FB3304"/>
    <w:rsid w:val="00FB373D"/>
    <w:rsid w:val="00FC164F"/>
    <w:rsid w:val="00FC35C7"/>
    <w:rsid w:val="00FC3F55"/>
    <w:rsid w:val="00FC47BD"/>
    <w:rsid w:val="00FC4EFE"/>
    <w:rsid w:val="00FD0189"/>
    <w:rsid w:val="00FE0299"/>
    <w:rsid w:val="00FF20AD"/>
    <w:rsid w:val="00FF38CE"/>
    <w:rsid w:val="00FF4D26"/>
    <w:rsid w:val="00FF5B9D"/>
    <w:rsid w:val="00FF5BD6"/>
    <w:rsid w:val="00FF60EA"/>
    <w:rsid w:val="00FF650A"/>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150B2"/>
  <w15:docId w15:val="{E8666D93-3848-493E-B7B5-7E89B8EAE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A69CB"/>
    <w:rPr>
      <w:sz w:val="24"/>
      <w:szCs w:val="24"/>
      <w:lang w:val="en-US" w:eastAsia="en-US"/>
    </w:rPr>
  </w:style>
  <w:style w:type="paragraph" w:styleId="Heading1">
    <w:name w:val="heading 1"/>
    <w:basedOn w:val="Normal"/>
    <w:next w:val="Normal"/>
    <w:link w:val="Heading1Char"/>
    <w:uiPriority w:val="9"/>
    <w:qFormat/>
    <w:rsid w:val="00C739B3"/>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eastAsia="lt-LT"/>
    </w:rPr>
  </w:style>
  <w:style w:type="paragraph" w:styleId="Heading2">
    <w:name w:val="heading 2"/>
    <w:aliases w:val="Title Header2"/>
    <w:basedOn w:val="Normal"/>
    <w:next w:val="Normal"/>
    <w:link w:val="Heading2Char"/>
    <w:uiPriority w:val="99"/>
    <w:qFormat/>
    <w:rsid w:val="00C739B3"/>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
    <w:basedOn w:val="Normal"/>
    <w:next w:val="Normal"/>
    <w:link w:val="Heading3Char"/>
    <w:uiPriority w:val="99"/>
    <w:qFormat/>
    <w:rsid w:val="00C739B3"/>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 Sub-Clause Sub-paragraph,Sub-Clause Sub-paragraph,Heading 4 Char Char Char Char"/>
    <w:basedOn w:val="Normal"/>
    <w:next w:val="Normal"/>
    <w:link w:val="Heading4Char"/>
    <w:uiPriority w:val="99"/>
    <w:qFormat/>
    <w:rsid w:val="00C739B3"/>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basedOn w:val="Normal"/>
    <w:next w:val="Normal"/>
    <w:link w:val="Heading5Char"/>
    <w:uiPriority w:val="99"/>
    <w:qFormat/>
    <w:rsid w:val="00C739B3"/>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basedOn w:val="Normal"/>
    <w:next w:val="Normal"/>
    <w:link w:val="Heading6Char"/>
    <w:uiPriority w:val="99"/>
    <w:qFormat/>
    <w:rsid w:val="00C739B3"/>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basedOn w:val="Normal"/>
    <w:next w:val="Normal"/>
    <w:link w:val="Heading7Char"/>
    <w:uiPriority w:val="99"/>
    <w:qFormat/>
    <w:rsid w:val="00C739B3"/>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uiPriority w:val="99"/>
    <w:qFormat/>
    <w:rsid w:val="00C739B3"/>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basedOn w:val="Normal"/>
    <w:next w:val="Normal"/>
    <w:link w:val="Heading9Char"/>
    <w:uiPriority w:val="99"/>
    <w:qFormat/>
    <w:rsid w:val="00C739B3"/>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 Char Char, Char Char Char Char Char,Char Char,Char Char Char Char Char, Char, Char Char Char Char, Diagrama2,Diagrama2"/>
    <w:basedOn w:val="Normal"/>
    <w:link w:val="HeaderChar"/>
    <w:uiPriority w:val="99"/>
    <w:unhideWhenUsed/>
    <w:rsid w:val="0045220C"/>
    <w:pPr>
      <w:tabs>
        <w:tab w:val="center" w:pos="4819"/>
        <w:tab w:val="right" w:pos="9638"/>
      </w:tabs>
    </w:pPr>
  </w:style>
  <w:style w:type="character" w:customStyle="1" w:styleId="HeaderChar">
    <w:name w:val="Header Char"/>
    <w:aliases w:val=" Char Char Char, Char Char Char Char Char Char,Char Char Char,Char Char Char Char Char Char, Char Char1, Char Char Char Char Char1, Diagrama2 Char,Diagrama2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HSPunktai">
    <w:name w:val="HSPunktai"/>
    <w:basedOn w:val="Normal"/>
    <w:uiPriority w:val="99"/>
    <w:rsid w:val="004F03FF"/>
    <w:pPr>
      <w:numPr>
        <w:numId w:val="1"/>
      </w:numPr>
      <w:pBdr>
        <w:top w:val="none" w:sz="0" w:space="0" w:color="auto"/>
        <w:left w:val="none" w:sz="0" w:space="0" w:color="auto"/>
        <w:bottom w:val="none" w:sz="0" w:space="0" w:color="auto"/>
        <w:right w:val="none" w:sz="0" w:space="0" w:color="auto"/>
        <w:between w:val="none" w:sz="0" w:space="0" w:color="auto"/>
        <w:bar w:val="none" w:sz="0" w:color="auto"/>
      </w:pBdr>
      <w:tabs>
        <w:tab w:val="num" w:pos="928"/>
      </w:tabs>
      <w:spacing w:line="360" w:lineRule="auto"/>
      <w:ind w:left="928"/>
      <w:jc w:val="both"/>
    </w:pPr>
    <w:rPr>
      <w:rFonts w:eastAsia="Times New Roman"/>
      <w:sz w:val="22"/>
      <w:szCs w:val="22"/>
      <w:bdr w:val="none" w:sz="0" w:space="0" w:color="auto"/>
      <w:lang w:val="lt-LT"/>
    </w:rPr>
  </w:style>
  <w:style w:type="paragraph" w:customStyle="1" w:styleId="Punktai11">
    <w:name w:val="Punktai 1.1"/>
    <w:basedOn w:val="HSPunktai"/>
    <w:uiPriority w:val="99"/>
    <w:rsid w:val="004F03FF"/>
    <w:pPr>
      <w:numPr>
        <w:ilvl w:val="1"/>
      </w:numPr>
      <w:tabs>
        <w:tab w:val="left" w:pos="1276"/>
        <w:tab w:val="num" w:pos="1392"/>
      </w:tabs>
      <w:ind w:left="1392" w:hanging="432"/>
    </w:pPr>
  </w:style>
  <w:style w:type="paragraph" w:customStyle="1" w:styleId="Punktai1">
    <w:name w:val="Punktai 1."/>
    <w:basedOn w:val="HSPunktai"/>
    <w:link w:val="Punktai1Char"/>
    <w:uiPriority w:val="99"/>
    <w:rsid w:val="004F03FF"/>
    <w:pPr>
      <w:tabs>
        <w:tab w:val="left" w:pos="1134"/>
      </w:tabs>
    </w:pPr>
    <w:rPr>
      <w:lang w:val="en-US"/>
    </w:rPr>
  </w:style>
  <w:style w:type="character" w:customStyle="1" w:styleId="Punktai1Char">
    <w:name w:val="Punktai 1. Char"/>
    <w:link w:val="Punktai1"/>
    <w:uiPriority w:val="99"/>
    <w:locked/>
    <w:rsid w:val="004F03FF"/>
    <w:rPr>
      <w:rFonts w:eastAsia="Times New Roman"/>
      <w:sz w:val="22"/>
      <w:szCs w:val="22"/>
      <w:bdr w:val="none" w:sz="0" w:space="0" w:color="auto"/>
      <w:lang w:val="en-US" w:eastAsia="en-US"/>
    </w:rPr>
  </w:style>
  <w:style w:type="paragraph" w:styleId="BalloonText">
    <w:name w:val="Balloon Text"/>
    <w:basedOn w:val="Normal"/>
    <w:link w:val="BalloonTextChar"/>
    <w:uiPriority w:val="99"/>
    <w:semiHidden/>
    <w:unhideWhenUsed/>
    <w:rsid w:val="00427A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A44"/>
    <w:rPr>
      <w:rFonts w:ascii="Segoe UI" w:hAnsi="Segoe UI" w:cs="Segoe UI"/>
      <w:sz w:val="18"/>
      <w:szCs w:val="18"/>
      <w:lang w:val="en-US" w:eastAsia="en-US"/>
    </w:rPr>
  </w:style>
  <w:style w:type="character" w:styleId="CommentReference">
    <w:name w:val="annotation reference"/>
    <w:basedOn w:val="DefaultParagraphFont"/>
    <w:uiPriority w:val="99"/>
    <w:semiHidden/>
    <w:unhideWhenUsed/>
    <w:rsid w:val="009A435A"/>
    <w:rPr>
      <w:sz w:val="16"/>
      <w:szCs w:val="16"/>
    </w:rPr>
  </w:style>
  <w:style w:type="paragraph" w:styleId="CommentText">
    <w:name w:val="annotation text"/>
    <w:aliases w:val=" Diagrama Diagrama Diagrama,Diagrama Diagrama Diagrama,Diagrama Diagrama, Diagrama Diagrama, Diagrama Diagrama Diagrama Diagrama, Diagrama Diagrama Char Char,Diagrama Diagrama Diagrama Diagrama,Diagrama Diagrama Char Char,Char3,Diagrama"/>
    <w:basedOn w:val="Normal"/>
    <w:link w:val="CommentTextChar"/>
    <w:uiPriority w:val="99"/>
    <w:unhideWhenUsed/>
    <w:qFormat/>
    <w:rsid w:val="009A435A"/>
    <w:rPr>
      <w:sz w:val="20"/>
      <w:szCs w:val="20"/>
    </w:rPr>
  </w:style>
  <w:style w:type="character" w:customStyle="1" w:styleId="CommentTextChar">
    <w:name w:val="Comment Text Char"/>
    <w:aliases w:val=" Diagrama Diagrama Diagrama Char,Diagrama Diagrama Diagrama Char,Diagrama Diagrama Char, Diagrama Diagrama Char, Diagrama Diagrama Diagrama Diagrama Char, Diagrama Diagrama Char Char Char,Diagrama Diagrama Diagrama Diagrama Char"/>
    <w:basedOn w:val="DefaultParagraphFont"/>
    <w:link w:val="CommentText"/>
    <w:uiPriority w:val="99"/>
    <w:qFormat/>
    <w:rsid w:val="009A435A"/>
    <w:rPr>
      <w:lang w:val="en-US" w:eastAsia="en-US"/>
    </w:rPr>
  </w:style>
  <w:style w:type="paragraph" w:styleId="CommentSubject">
    <w:name w:val="annotation subject"/>
    <w:basedOn w:val="CommentText"/>
    <w:next w:val="CommentText"/>
    <w:link w:val="CommentSubjectChar"/>
    <w:uiPriority w:val="99"/>
    <w:semiHidden/>
    <w:unhideWhenUsed/>
    <w:rsid w:val="009A435A"/>
    <w:rPr>
      <w:b/>
      <w:bCs/>
    </w:rPr>
  </w:style>
  <w:style w:type="character" w:customStyle="1" w:styleId="CommentSubjectChar">
    <w:name w:val="Comment Subject Char"/>
    <w:basedOn w:val="CommentTextChar"/>
    <w:link w:val="CommentSubject"/>
    <w:uiPriority w:val="99"/>
    <w:semiHidden/>
    <w:rsid w:val="009A435A"/>
    <w:rPr>
      <w:b/>
      <w:bCs/>
      <w:lang w:val="en-US" w:eastAsia="en-US"/>
    </w:rPr>
  </w:style>
  <w:style w:type="character" w:styleId="Emphasis">
    <w:name w:val="Emphasis"/>
    <w:basedOn w:val="DefaultParagraphFont"/>
    <w:uiPriority w:val="20"/>
    <w:qFormat/>
    <w:rsid w:val="00CE4F32"/>
    <w:rPr>
      <w:i/>
      <w:iCs/>
    </w:rPr>
  </w:style>
  <w:style w:type="character" w:styleId="Strong">
    <w:name w:val="Strong"/>
    <w:basedOn w:val="DefaultParagraphFont"/>
    <w:uiPriority w:val="22"/>
    <w:qFormat/>
    <w:rsid w:val="00CE4F32"/>
    <w:rPr>
      <w:b/>
      <w:bCs/>
    </w:rPr>
  </w:style>
  <w:style w:type="paragraph" w:customStyle="1" w:styleId="BodyText1">
    <w:name w:val="Body Text1"/>
    <w:link w:val="BodytextChar"/>
    <w:uiPriority w:val="99"/>
    <w:rsid w:val="00C73E46"/>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List L1,Lentele"/>
    <w:basedOn w:val="Normal"/>
    <w:link w:val="ListParagraphChar"/>
    <w:uiPriority w:val="34"/>
    <w:qFormat/>
    <w:rsid w:val="00C73E46"/>
    <w:pPr>
      <w:pBdr>
        <w:top w:val="none" w:sz="0" w:space="0" w:color="auto"/>
        <w:left w:val="none" w:sz="0" w:space="0" w:color="auto"/>
        <w:bottom w:val="none" w:sz="0" w:space="0" w:color="auto"/>
        <w:right w:val="none" w:sz="0" w:space="0" w:color="auto"/>
        <w:between w:val="none" w:sz="0" w:space="0" w:color="auto"/>
        <w:bar w:val="none" w:sz="0" w:color="auto"/>
      </w:pBdr>
      <w:ind w:left="1296"/>
    </w:pPr>
    <w:rPr>
      <w:rFonts w:eastAsia="Times New Roman"/>
      <w:bdr w:val="none" w:sz="0" w:space="0" w:color="auto"/>
    </w:rPr>
  </w:style>
  <w:style w:type="paragraph" w:styleId="BodyText3">
    <w:name w:val="Body Text 3"/>
    <w:basedOn w:val="Normal"/>
    <w:link w:val="BodyText3Char"/>
    <w:rsid w:val="00C73E46"/>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Times New Roman"/>
      <w:sz w:val="16"/>
      <w:szCs w:val="16"/>
      <w:bdr w:val="none" w:sz="0" w:space="0" w:color="auto"/>
    </w:rPr>
  </w:style>
  <w:style w:type="character" w:customStyle="1" w:styleId="BodyText3Char">
    <w:name w:val="Body Text 3 Char"/>
    <w:basedOn w:val="DefaultParagraphFont"/>
    <w:link w:val="BodyText3"/>
    <w:rsid w:val="00C73E46"/>
    <w:rPr>
      <w:rFonts w:eastAsia="Times New Roman"/>
      <w:sz w:val="16"/>
      <w:szCs w:val="16"/>
      <w:bdr w:val="none" w:sz="0" w:space="0" w:color="auto"/>
      <w:lang w:val="en-US" w:eastAsia="en-US"/>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C73E46"/>
    <w:rPr>
      <w:rFonts w:eastAsia="Times New Roman"/>
      <w:sz w:val="24"/>
      <w:szCs w:val="24"/>
      <w:bdr w:val="none" w:sz="0" w:space="0" w:color="auto"/>
      <w:lang w:val="en-US" w:eastAsia="en-US"/>
    </w:rPr>
  </w:style>
  <w:style w:type="character" w:customStyle="1" w:styleId="Heading1Char">
    <w:name w:val="Heading 1 Char"/>
    <w:basedOn w:val="DefaultParagraphFont"/>
    <w:link w:val="Heading1"/>
    <w:uiPriority w:val="99"/>
    <w:rsid w:val="00C739B3"/>
    <w:rPr>
      <w:rFonts w:eastAsia="Times New Roman"/>
      <w:sz w:val="28"/>
      <w:bdr w:val="none" w:sz="0" w:space="0" w:color="auto"/>
    </w:rPr>
  </w:style>
  <w:style w:type="character" w:customStyle="1" w:styleId="Heading2Char">
    <w:name w:val="Heading 2 Char"/>
    <w:aliases w:val="Title Header2 Char"/>
    <w:basedOn w:val="DefaultParagraphFont"/>
    <w:link w:val="Heading2"/>
    <w:uiPriority w:val="99"/>
    <w:rsid w:val="00C739B3"/>
    <w:rPr>
      <w:rFonts w:eastAsia="Times New Roman"/>
      <w:sz w:val="24"/>
      <w:bdr w:val="none" w:sz="0" w:space="0" w:color="auto"/>
    </w:rPr>
  </w:style>
  <w:style w:type="character" w:customStyle="1" w:styleId="Heading3Char">
    <w:name w:val="Heading 3 Char"/>
    <w:aliases w:val="Section Header3 Char,Sub-Clause Paragraph Char"/>
    <w:basedOn w:val="DefaultParagraphFont"/>
    <w:link w:val="Heading3"/>
    <w:uiPriority w:val="99"/>
    <w:rsid w:val="00C739B3"/>
    <w:rPr>
      <w:rFonts w:eastAsia="Times New Roman"/>
      <w:sz w:val="24"/>
      <w:bdr w:val="none" w:sz="0" w:space="0" w:color="auto"/>
    </w:rPr>
  </w:style>
  <w:style w:type="character" w:customStyle="1" w:styleId="Heading4Char">
    <w:name w:val="Heading 4 Char"/>
    <w:aliases w:val=" Sub-Clause Sub-paragraph Char,Sub-Clause Sub-paragraph Char,Heading 4 Char Char Char Char Char"/>
    <w:basedOn w:val="DefaultParagraphFont"/>
    <w:link w:val="Heading4"/>
    <w:uiPriority w:val="99"/>
    <w:rsid w:val="00C739B3"/>
    <w:rPr>
      <w:rFonts w:eastAsia="Times New Roman"/>
      <w:b/>
      <w:sz w:val="44"/>
      <w:bdr w:val="none" w:sz="0" w:space="0" w:color="auto"/>
    </w:rPr>
  </w:style>
  <w:style w:type="character" w:customStyle="1" w:styleId="Heading5Char">
    <w:name w:val="Heading 5 Char"/>
    <w:basedOn w:val="DefaultParagraphFont"/>
    <w:link w:val="Heading5"/>
    <w:uiPriority w:val="99"/>
    <w:rsid w:val="00C739B3"/>
    <w:rPr>
      <w:rFonts w:eastAsia="Times New Roman"/>
      <w:b/>
      <w:sz w:val="40"/>
      <w:bdr w:val="none" w:sz="0" w:space="0" w:color="auto"/>
    </w:rPr>
  </w:style>
  <w:style w:type="character" w:customStyle="1" w:styleId="Heading6Char">
    <w:name w:val="Heading 6 Char"/>
    <w:basedOn w:val="DefaultParagraphFont"/>
    <w:link w:val="Heading6"/>
    <w:uiPriority w:val="99"/>
    <w:rsid w:val="00C739B3"/>
    <w:rPr>
      <w:rFonts w:eastAsia="Times New Roman"/>
      <w:b/>
      <w:sz w:val="36"/>
      <w:bdr w:val="none" w:sz="0" w:space="0" w:color="auto"/>
    </w:rPr>
  </w:style>
  <w:style w:type="character" w:customStyle="1" w:styleId="Heading7Char">
    <w:name w:val="Heading 7 Char"/>
    <w:basedOn w:val="DefaultParagraphFont"/>
    <w:link w:val="Heading7"/>
    <w:uiPriority w:val="99"/>
    <w:rsid w:val="00C739B3"/>
    <w:rPr>
      <w:rFonts w:eastAsia="Times New Roman"/>
      <w:sz w:val="48"/>
      <w:bdr w:val="none" w:sz="0" w:space="0" w:color="auto"/>
    </w:rPr>
  </w:style>
  <w:style w:type="character" w:customStyle="1" w:styleId="Heading8Char">
    <w:name w:val="Heading 8 Char"/>
    <w:basedOn w:val="DefaultParagraphFont"/>
    <w:link w:val="Heading8"/>
    <w:uiPriority w:val="99"/>
    <w:rsid w:val="00C739B3"/>
    <w:rPr>
      <w:rFonts w:eastAsia="Times New Roman"/>
      <w:b/>
      <w:sz w:val="18"/>
      <w:bdr w:val="none" w:sz="0" w:space="0" w:color="auto"/>
    </w:rPr>
  </w:style>
  <w:style w:type="character" w:customStyle="1" w:styleId="Heading9Char">
    <w:name w:val="Heading 9 Char"/>
    <w:basedOn w:val="DefaultParagraphFont"/>
    <w:link w:val="Heading9"/>
    <w:uiPriority w:val="99"/>
    <w:rsid w:val="00C739B3"/>
    <w:rPr>
      <w:rFonts w:eastAsia="Times New Roman"/>
      <w:sz w:val="40"/>
      <w:bdr w:val="none" w:sz="0" w:space="0" w:color="auto"/>
    </w:rPr>
  </w:style>
  <w:style w:type="paragraph" w:styleId="BodyText">
    <w:name w:val="Body Text"/>
    <w:basedOn w:val="Normal"/>
    <w:link w:val="BodyTextChar0"/>
    <w:uiPriority w:val="99"/>
    <w:unhideWhenUsed/>
    <w:rsid w:val="00C739B3"/>
    <w:pPr>
      <w:spacing w:after="120"/>
    </w:pPr>
  </w:style>
  <w:style w:type="character" w:customStyle="1" w:styleId="BodyTextChar0">
    <w:name w:val="Body Text Char"/>
    <w:basedOn w:val="DefaultParagraphFont"/>
    <w:link w:val="BodyText"/>
    <w:uiPriority w:val="99"/>
    <w:rsid w:val="00C739B3"/>
    <w:rPr>
      <w:sz w:val="24"/>
      <w:szCs w:val="24"/>
      <w:lang w:val="en-US" w:eastAsia="en-US"/>
    </w:rPr>
  </w:style>
  <w:style w:type="character" w:customStyle="1" w:styleId="BodytextChar">
    <w:name w:val="Body text Char"/>
    <w:link w:val="BodyText1"/>
    <w:uiPriority w:val="99"/>
    <w:locked/>
    <w:rsid w:val="00C739B3"/>
    <w:rPr>
      <w:rFonts w:ascii="TIMESLT" w:eastAsia="Times New Roman" w:hAnsi="TIMESLT"/>
      <w:bdr w:val="none" w:sz="0" w:space="0" w:color="auto"/>
      <w:lang w:val="en-US" w:eastAsia="en-US"/>
    </w:rPr>
  </w:style>
  <w:style w:type="character" w:customStyle="1" w:styleId="FontStyle96">
    <w:name w:val="Font Style96"/>
    <w:uiPriority w:val="99"/>
    <w:rsid w:val="00C739B3"/>
    <w:rPr>
      <w:rFonts w:ascii="Times New Roman" w:hAnsi="Times New Roman"/>
      <w:b/>
      <w:color w:val="000000"/>
      <w:sz w:val="22"/>
    </w:rPr>
  </w:style>
  <w:style w:type="paragraph" w:styleId="NoSpacing">
    <w:name w:val="No Spacing"/>
    <w:uiPriority w:val="1"/>
    <w:qFormat/>
    <w:rsid w:val="00C739B3"/>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sz w:val="22"/>
      <w:szCs w:val="22"/>
      <w:bdr w:val="none" w:sz="0" w:space="0" w:color="auto"/>
      <w:lang w:val="en-US" w:eastAsia="en-US"/>
    </w:rPr>
  </w:style>
  <w:style w:type="paragraph" w:styleId="BodyTextIndent">
    <w:name w:val="Body Text Indent"/>
    <w:basedOn w:val="Normal"/>
    <w:link w:val="BodyTextIndentChar"/>
    <w:uiPriority w:val="99"/>
    <w:semiHidden/>
    <w:unhideWhenUsed/>
    <w:rsid w:val="00C739B3"/>
    <w:pPr>
      <w:spacing w:after="120"/>
      <w:ind w:left="283"/>
    </w:pPr>
  </w:style>
  <w:style w:type="character" w:customStyle="1" w:styleId="BodyTextIndentChar">
    <w:name w:val="Body Text Indent Char"/>
    <w:basedOn w:val="DefaultParagraphFont"/>
    <w:link w:val="BodyTextIndent"/>
    <w:uiPriority w:val="99"/>
    <w:semiHidden/>
    <w:rsid w:val="00C739B3"/>
    <w:rPr>
      <w:sz w:val="24"/>
      <w:szCs w:val="24"/>
      <w:lang w:val="en-US" w:eastAsia="en-US"/>
    </w:rPr>
  </w:style>
  <w:style w:type="paragraph" w:customStyle="1" w:styleId="Standard">
    <w:name w:val="Standard"/>
    <w:rsid w:val="002449CD"/>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after="200" w:line="276" w:lineRule="auto"/>
    </w:pPr>
    <w:rPr>
      <w:rFonts w:ascii="Calibri" w:eastAsia="Calibri" w:hAnsi="Calibri"/>
      <w:kern w:val="3"/>
      <w:sz w:val="22"/>
      <w:szCs w:val="22"/>
      <w:bdr w:val="none" w:sz="0" w:space="0" w:color="auto"/>
      <w:lang w:eastAsia="en-US"/>
    </w:rPr>
  </w:style>
  <w:style w:type="character" w:customStyle="1" w:styleId="jlqj4b">
    <w:name w:val="jlqj4b"/>
    <w:basedOn w:val="DefaultParagraphFont"/>
    <w:rsid w:val="002449CD"/>
  </w:style>
  <w:style w:type="character" w:styleId="PlaceholderText">
    <w:name w:val="Placeholder Text"/>
    <w:basedOn w:val="DefaultParagraphFont"/>
    <w:uiPriority w:val="99"/>
    <w:semiHidden/>
    <w:rsid w:val="002449CD"/>
    <w:rPr>
      <w:color w:val="808080"/>
    </w:rPr>
  </w:style>
  <w:style w:type="paragraph" w:styleId="Revision">
    <w:name w:val="Revision"/>
    <w:hidden/>
    <w:uiPriority w:val="99"/>
    <w:semiHidden/>
    <w:rsid w:val="007C6221"/>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table" w:styleId="TableGrid">
    <w:name w:val="Table Grid"/>
    <w:aliases w:val="Smart Text Table"/>
    <w:basedOn w:val="TableNormal"/>
    <w:uiPriority w:val="39"/>
    <w:rsid w:val="00983A21"/>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D37D4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UnresolvedMention1">
    <w:name w:val="Unresolved Mention1"/>
    <w:basedOn w:val="DefaultParagraphFont"/>
    <w:uiPriority w:val="99"/>
    <w:semiHidden/>
    <w:unhideWhenUsed/>
    <w:rsid w:val="00DB0A29"/>
    <w:rPr>
      <w:color w:val="605E5C"/>
      <w:shd w:val="clear" w:color="auto" w:fill="E1DFDD"/>
    </w:rPr>
  </w:style>
  <w:style w:type="character" w:customStyle="1" w:styleId="contentpasted0">
    <w:name w:val="contentpasted0"/>
    <w:basedOn w:val="DefaultParagraphFont"/>
    <w:rsid w:val="006256EA"/>
  </w:style>
  <w:style w:type="character" w:customStyle="1" w:styleId="fontstyle01">
    <w:name w:val="fontstyle01"/>
    <w:basedOn w:val="DefaultParagraphFont"/>
    <w:rsid w:val="00610F70"/>
    <w:rPr>
      <w:rFonts w:ascii="TimesNewRomanPSMT" w:hAnsi="TimesNewRomanPSMT" w:hint="default"/>
      <w:b w:val="0"/>
      <w:bCs w:val="0"/>
      <w:i w:val="0"/>
      <w:iCs w:val="0"/>
      <w:color w:val="000000"/>
      <w:sz w:val="22"/>
      <w:szCs w:val="22"/>
    </w:rPr>
  </w:style>
  <w:style w:type="table" w:customStyle="1" w:styleId="TableGrid1">
    <w:name w:val="Table Grid1"/>
    <w:basedOn w:val="TableNormal"/>
    <w:next w:val="TableGrid"/>
    <w:uiPriority w:val="39"/>
    <w:rsid w:val="00932D8B"/>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E486B"/>
    <w:rPr>
      <w:color w:val="605E5C"/>
      <w:shd w:val="clear" w:color="auto" w:fill="E1DFDD"/>
    </w:rPr>
  </w:style>
  <w:style w:type="character" w:customStyle="1" w:styleId="xcontentpasted0">
    <w:name w:val="x_contentpasted0"/>
    <w:rsid w:val="003E48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761645">
      <w:bodyDiv w:val="1"/>
      <w:marLeft w:val="0"/>
      <w:marRight w:val="0"/>
      <w:marTop w:val="0"/>
      <w:marBottom w:val="0"/>
      <w:divBdr>
        <w:top w:val="none" w:sz="0" w:space="0" w:color="auto"/>
        <w:left w:val="none" w:sz="0" w:space="0" w:color="auto"/>
        <w:bottom w:val="none" w:sz="0" w:space="0" w:color="auto"/>
        <w:right w:val="none" w:sz="0" w:space="0" w:color="auto"/>
      </w:divBdr>
    </w:div>
    <w:div w:id="367798684">
      <w:bodyDiv w:val="1"/>
      <w:marLeft w:val="0"/>
      <w:marRight w:val="0"/>
      <w:marTop w:val="0"/>
      <w:marBottom w:val="0"/>
      <w:divBdr>
        <w:top w:val="none" w:sz="0" w:space="0" w:color="auto"/>
        <w:left w:val="none" w:sz="0" w:space="0" w:color="auto"/>
        <w:bottom w:val="none" w:sz="0" w:space="0" w:color="auto"/>
        <w:right w:val="none" w:sz="0" w:space="0" w:color="auto"/>
      </w:divBdr>
    </w:div>
    <w:div w:id="610165092">
      <w:bodyDiv w:val="1"/>
      <w:marLeft w:val="0"/>
      <w:marRight w:val="0"/>
      <w:marTop w:val="0"/>
      <w:marBottom w:val="0"/>
      <w:divBdr>
        <w:top w:val="none" w:sz="0" w:space="0" w:color="auto"/>
        <w:left w:val="none" w:sz="0" w:space="0" w:color="auto"/>
        <w:bottom w:val="none" w:sz="0" w:space="0" w:color="auto"/>
        <w:right w:val="none" w:sz="0" w:space="0" w:color="auto"/>
      </w:divBdr>
    </w:div>
    <w:div w:id="673730155">
      <w:bodyDiv w:val="1"/>
      <w:marLeft w:val="0"/>
      <w:marRight w:val="0"/>
      <w:marTop w:val="0"/>
      <w:marBottom w:val="0"/>
      <w:divBdr>
        <w:top w:val="none" w:sz="0" w:space="0" w:color="auto"/>
        <w:left w:val="none" w:sz="0" w:space="0" w:color="auto"/>
        <w:bottom w:val="none" w:sz="0" w:space="0" w:color="auto"/>
        <w:right w:val="none" w:sz="0" w:space="0" w:color="auto"/>
      </w:divBdr>
    </w:div>
    <w:div w:id="730428302">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52783586">
      <w:bodyDiv w:val="1"/>
      <w:marLeft w:val="0"/>
      <w:marRight w:val="0"/>
      <w:marTop w:val="0"/>
      <w:marBottom w:val="0"/>
      <w:divBdr>
        <w:top w:val="none" w:sz="0" w:space="0" w:color="auto"/>
        <w:left w:val="none" w:sz="0" w:space="0" w:color="auto"/>
        <w:bottom w:val="none" w:sz="0" w:space="0" w:color="auto"/>
        <w:right w:val="none" w:sz="0" w:space="0" w:color="auto"/>
      </w:divBdr>
    </w:div>
    <w:div w:id="1148942445">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59983168">
      <w:bodyDiv w:val="1"/>
      <w:marLeft w:val="0"/>
      <w:marRight w:val="0"/>
      <w:marTop w:val="0"/>
      <w:marBottom w:val="0"/>
      <w:divBdr>
        <w:top w:val="none" w:sz="0" w:space="0" w:color="auto"/>
        <w:left w:val="none" w:sz="0" w:space="0" w:color="auto"/>
        <w:bottom w:val="none" w:sz="0" w:space="0" w:color="auto"/>
        <w:right w:val="none" w:sz="0" w:space="0" w:color="auto"/>
      </w:divBdr>
    </w:div>
    <w:div w:id="1832523871">
      <w:bodyDiv w:val="1"/>
      <w:marLeft w:val="0"/>
      <w:marRight w:val="0"/>
      <w:marTop w:val="0"/>
      <w:marBottom w:val="0"/>
      <w:divBdr>
        <w:top w:val="none" w:sz="0" w:space="0" w:color="auto"/>
        <w:left w:val="none" w:sz="0" w:space="0" w:color="auto"/>
        <w:bottom w:val="none" w:sz="0" w:space="0" w:color="auto"/>
        <w:right w:val="none" w:sz="0" w:space="0" w:color="auto"/>
      </w:divBdr>
    </w:div>
    <w:div w:id="1943684471">
      <w:bodyDiv w:val="1"/>
      <w:marLeft w:val="0"/>
      <w:marRight w:val="0"/>
      <w:marTop w:val="0"/>
      <w:marBottom w:val="0"/>
      <w:divBdr>
        <w:top w:val="none" w:sz="0" w:space="0" w:color="auto"/>
        <w:left w:val="none" w:sz="0" w:space="0" w:color="auto"/>
        <w:bottom w:val="none" w:sz="0" w:space="0" w:color="auto"/>
        <w:right w:val="none" w:sz="0" w:space="0" w:color="auto"/>
      </w:divBdr>
    </w:div>
    <w:div w:id="19988735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23FB07-840E-437A-8F61-601B9C589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2851</Words>
  <Characters>1626</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Dainora Mažeikienė</cp:lastModifiedBy>
  <cp:revision>5</cp:revision>
  <dcterms:created xsi:type="dcterms:W3CDTF">2025-11-11T11:52:00Z</dcterms:created>
  <dcterms:modified xsi:type="dcterms:W3CDTF">2026-02-27T07:53:00Z</dcterms:modified>
</cp:coreProperties>
</file>